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50" w:rsidRPr="002867A0" w:rsidRDefault="002C49AE" w:rsidP="00642150">
      <w:pPr>
        <w:jc w:val="center"/>
        <w:rPr>
          <w:sz w:val="24"/>
          <w:szCs w:val="24"/>
        </w:rPr>
      </w:pPr>
      <w:r w:rsidRPr="002867A0">
        <w:rPr>
          <w:bCs/>
          <w:sz w:val="24"/>
          <w:szCs w:val="24"/>
        </w:rPr>
        <w:t>Протокол №</w:t>
      </w:r>
      <w:r w:rsidR="00EB653C" w:rsidRPr="002867A0">
        <w:rPr>
          <w:bCs/>
          <w:sz w:val="24"/>
          <w:szCs w:val="24"/>
        </w:rPr>
        <w:t xml:space="preserve"> 4</w:t>
      </w:r>
      <w:r w:rsidR="00F0604D">
        <w:rPr>
          <w:bCs/>
          <w:sz w:val="24"/>
          <w:szCs w:val="24"/>
        </w:rPr>
        <w:t>6</w:t>
      </w:r>
    </w:p>
    <w:p w:rsidR="007D14DE" w:rsidRPr="002867A0" w:rsidRDefault="00642150" w:rsidP="007D14DE">
      <w:pPr>
        <w:ind w:firstLine="540"/>
        <w:jc w:val="center"/>
        <w:rPr>
          <w:sz w:val="24"/>
          <w:szCs w:val="24"/>
        </w:rPr>
      </w:pPr>
      <w:r w:rsidRPr="002867A0">
        <w:rPr>
          <w:bCs/>
          <w:sz w:val="24"/>
          <w:szCs w:val="24"/>
        </w:rPr>
        <w:t>об утверждении итогов закуп</w:t>
      </w:r>
      <w:r w:rsidR="000E2625" w:rsidRPr="002867A0">
        <w:rPr>
          <w:bCs/>
          <w:sz w:val="24"/>
          <w:szCs w:val="24"/>
        </w:rPr>
        <w:t>ки</w:t>
      </w:r>
      <w:r w:rsidR="00D92A2A" w:rsidRPr="002867A0">
        <w:rPr>
          <w:bCs/>
          <w:sz w:val="24"/>
          <w:szCs w:val="24"/>
        </w:rPr>
        <w:t xml:space="preserve"> </w:t>
      </w:r>
      <w:r w:rsidR="007D14DE" w:rsidRPr="002867A0">
        <w:rPr>
          <w:sz w:val="24"/>
          <w:szCs w:val="24"/>
        </w:rPr>
        <w:t>услуг</w:t>
      </w:r>
    </w:p>
    <w:p w:rsidR="007D14DE" w:rsidRPr="002867A0" w:rsidRDefault="007D14DE" w:rsidP="007D14DE">
      <w:pPr>
        <w:ind w:firstLine="540"/>
        <w:jc w:val="center"/>
        <w:rPr>
          <w:sz w:val="24"/>
          <w:szCs w:val="24"/>
        </w:rPr>
      </w:pPr>
      <w:r w:rsidRPr="002867A0">
        <w:rPr>
          <w:sz w:val="24"/>
          <w:szCs w:val="24"/>
        </w:rPr>
        <w:t xml:space="preserve">по </w:t>
      </w:r>
      <w:r w:rsidR="000E2625" w:rsidRPr="002867A0">
        <w:rPr>
          <w:sz w:val="24"/>
          <w:szCs w:val="24"/>
        </w:rPr>
        <w:t>перевозке крупногабаритных и тяжеловесных грузов</w:t>
      </w:r>
      <w:r w:rsidRPr="002867A0">
        <w:rPr>
          <w:sz w:val="24"/>
          <w:szCs w:val="24"/>
        </w:rPr>
        <w:t xml:space="preserve"> </w:t>
      </w:r>
    </w:p>
    <w:p w:rsidR="007D14DE" w:rsidRPr="002867A0" w:rsidRDefault="007D14DE" w:rsidP="007D14DE">
      <w:pPr>
        <w:ind w:firstLine="540"/>
        <w:jc w:val="center"/>
        <w:rPr>
          <w:sz w:val="24"/>
          <w:szCs w:val="24"/>
        </w:rPr>
      </w:pPr>
      <w:r w:rsidRPr="002867A0">
        <w:rPr>
          <w:sz w:val="24"/>
          <w:szCs w:val="24"/>
        </w:rPr>
        <w:t>способом запроса ценовых предложений</w:t>
      </w:r>
    </w:p>
    <w:p w:rsidR="00642150" w:rsidRPr="002867A0" w:rsidRDefault="00642150" w:rsidP="007D14DE">
      <w:pPr>
        <w:jc w:val="center"/>
        <w:rPr>
          <w:sz w:val="24"/>
          <w:szCs w:val="24"/>
        </w:rPr>
      </w:pPr>
    </w:p>
    <w:p w:rsidR="00642150" w:rsidRPr="002867A0" w:rsidRDefault="00642150" w:rsidP="00642150">
      <w:pPr>
        <w:jc w:val="both"/>
        <w:rPr>
          <w:sz w:val="24"/>
          <w:szCs w:val="24"/>
        </w:rPr>
      </w:pPr>
      <w:r w:rsidRPr="002867A0">
        <w:rPr>
          <w:sz w:val="24"/>
          <w:szCs w:val="24"/>
        </w:rPr>
        <w:t xml:space="preserve">    г. Алматы</w:t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0E2625" w:rsidRPr="002867A0">
        <w:rPr>
          <w:sz w:val="24"/>
          <w:szCs w:val="24"/>
        </w:rPr>
        <w:tab/>
      </w:r>
      <w:r w:rsidR="002867A0">
        <w:rPr>
          <w:sz w:val="24"/>
          <w:szCs w:val="24"/>
        </w:rPr>
        <w:t xml:space="preserve">        </w:t>
      </w:r>
      <w:r w:rsidR="00F65BFB" w:rsidRPr="00F65BFB">
        <w:rPr>
          <w:sz w:val="24"/>
          <w:szCs w:val="24"/>
        </w:rPr>
        <w:t>21</w:t>
      </w:r>
      <w:r w:rsidR="00761961" w:rsidRPr="002867A0">
        <w:rPr>
          <w:sz w:val="24"/>
          <w:szCs w:val="24"/>
        </w:rPr>
        <w:t xml:space="preserve"> </w:t>
      </w:r>
      <w:r w:rsidR="007D14DE" w:rsidRPr="002867A0">
        <w:rPr>
          <w:sz w:val="24"/>
          <w:szCs w:val="24"/>
        </w:rPr>
        <w:t>но</w:t>
      </w:r>
      <w:r w:rsidR="00AA17BD" w:rsidRPr="002867A0">
        <w:rPr>
          <w:sz w:val="24"/>
          <w:szCs w:val="24"/>
        </w:rPr>
        <w:t xml:space="preserve">ября </w:t>
      </w:r>
      <w:r w:rsidR="004944A3" w:rsidRPr="002867A0">
        <w:rPr>
          <w:sz w:val="24"/>
          <w:szCs w:val="24"/>
        </w:rPr>
        <w:t>2011</w:t>
      </w:r>
      <w:r w:rsidRPr="002867A0">
        <w:rPr>
          <w:sz w:val="24"/>
          <w:szCs w:val="24"/>
        </w:rPr>
        <w:t xml:space="preserve"> г.</w:t>
      </w:r>
    </w:p>
    <w:p w:rsidR="00642150" w:rsidRPr="002867A0" w:rsidRDefault="00642150" w:rsidP="00642150">
      <w:pPr>
        <w:jc w:val="both"/>
        <w:rPr>
          <w:sz w:val="24"/>
          <w:szCs w:val="24"/>
        </w:rPr>
      </w:pPr>
    </w:p>
    <w:p w:rsidR="00642150" w:rsidRPr="002867A0" w:rsidRDefault="00642150" w:rsidP="00642150">
      <w:pPr>
        <w:ind w:firstLine="708"/>
        <w:jc w:val="both"/>
        <w:rPr>
          <w:bCs/>
          <w:sz w:val="24"/>
          <w:szCs w:val="24"/>
        </w:rPr>
      </w:pPr>
      <w:r w:rsidRPr="002867A0">
        <w:rPr>
          <w:sz w:val="24"/>
          <w:szCs w:val="24"/>
        </w:rPr>
        <w:t>Заказчик - Акционерное общество "Волковгеология" находящееся по адресу: г. Алматы, Алмалинский район, ул. Богенбай батыра,1</w:t>
      </w:r>
      <w:r w:rsidR="00D92A2A" w:rsidRPr="002867A0">
        <w:rPr>
          <w:sz w:val="24"/>
          <w:szCs w:val="24"/>
        </w:rPr>
        <w:t>68</w:t>
      </w:r>
      <w:r w:rsidRPr="002867A0">
        <w:rPr>
          <w:sz w:val="24"/>
          <w:szCs w:val="24"/>
        </w:rPr>
        <w:t xml:space="preserve"> приняло решение</w:t>
      </w:r>
      <w:r w:rsidRPr="002867A0">
        <w:rPr>
          <w:bCs/>
          <w:sz w:val="24"/>
          <w:szCs w:val="24"/>
        </w:rPr>
        <w:t xml:space="preserve"> </w:t>
      </w:r>
      <w:r w:rsidR="004944A3" w:rsidRPr="002867A0">
        <w:rPr>
          <w:bCs/>
          <w:sz w:val="24"/>
          <w:szCs w:val="24"/>
        </w:rPr>
        <w:t>(</w:t>
      </w:r>
      <w:r w:rsidR="002867A0" w:rsidRPr="002867A0">
        <w:rPr>
          <w:bCs/>
          <w:sz w:val="24"/>
          <w:szCs w:val="24"/>
        </w:rPr>
        <w:t>10</w:t>
      </w:r>
      <w:r w:rsidR="00B97EE9" w:rsidRPr="002867A0">
        <w:rPr>
          <w:bCs/>
          <w:sz w:val="24"/>
          <w:szCs w:val="24"/>
        </w:rPr>
        <w:t>.</w:t>
      </w:r>
      <w:r w:rsidR="00D92A2A" w:rsidRPr="002867A0">
        <w:rPr>
          <w:bCs/>
          <w:sz w:val="24"/>
          <w:szCs w:val="24"/>
        </w:rPr>
        <w:t>1</w:t>
      </w:r>
      <w:r w:rsidR="000E2625" w:rsidRPr="002867A0">
        <w:rPr>
          <w:bCs/>
          <w:sz w:val="24"/>
          <w:szCs w:val="24"/>
        </w:rPr>
        <w:t>1</w:t>
      </w:r>
      <w:r w:rsidR="004944A3" w:rsidRPr="002867A0">
        <w:rPr>
          <w:bCs/>
          <w:sz w:val="24"/>
          <w:szCs w:val="24"/>
        </w:rPr>
        <w:t>.2011</w:t>
      </w:r>
      <w:r w:rsidRPr="002867A0">
        <w:rPr>
          <w:bCs/>
          <w:sz w:val="24"/>
          <w:szCs w:val="24"/>
        </w:rPr>
        <w:t xml:space="preserve"> года) </w:t>
      </w:r>
      <w:r w:rsidRPr="002867A0">
        <w:rPr>
          <w:sz w:val="24"/>
          <w:szCs w:val="24"/>
        </w:rPr>
        <w:t>о проведении закупк</w:t>
      </w:r>
      <w:r w:rsidR="00D92A2A" w:rsidRPr="002867A0">
        <w:rPr>
          <w:sz w:val="24"/>
          <w:szCs w:val="24"/>
        </w:rPr>
        <w:t>и</w:t>
      </w:r>
      <w:r w:rsidR="007D14DE" w:rsidRPr="002867A0">
        <w:rPr>
          <w:sz w:val="24"/>
          <w:szCs w:val="24"/>
        </w:rPr>
        <w:t xml:space="preserve"> услуги способом запроса ценовых предложений: </w:t>
      </w:r>
      <w:r w:rsidR="007D14DE" w:rsidRPr="002867A0">
        <w:rPr>
          <w:b/>
          <w:sz w:val="24"/>
          <w:szCs w:val="24"/>
        </w:rPr>
        <w:t>«</w:t>
      </w:r>
      <w:r w:rsidR="000E2625" w:rsidRPr="002867A0">
        <w:rPr>
          <w:b/>
          <w:sz w:val="24"/>
          <w:szCs w:val="24"/>
        </w:rPr>
        <w:t>Услуги по перевозке крупногабаритных и тяжеловесных грузов»</w:t>
      </w:r>
      <w:r w:rsidR="00D92A2A" w:rsidRPr="00263526">
        <w:rPr>
          <w:sz w:val="24"/>
          <w:szCs w:val="24"/>
        </w:rPr>
        <w:t>,</w:t>
      </w:r>
      <w:r w:rsidR="00D92A2A" w:rsidRPr="002867A0">
        <w:rPr>
          <w:b/>
          <w:sz w:val="24"/>
          <w:szCs w:val="24"/>
        </w:rPr>
        <w:t xml:space="preserve"> </w:t>
      </w:r>
      <w:r w:rsidRPr="002867A0">
        <w:rPr>
          <w:sz w:val="24"/>
          <w:szCs w:val="24"/>
        </w:rPr>
        <w:t>и определил свое структурное подразделение Департамент материально-технического обеспечения (ДМТО) организатором закупк</w:t>
      </w:r>
      <w:r w:rsidR="00D92A2A" w:rsidRPr="002867A0">
        <w:rPr>
          <w:sz w:val="24"/>
          <w:szCs w:val="24"/>
        </w:rPr>
        <w:t>и</w:t>
      </w:r>
      <w:r w:rsidRPr="002867A0">
        <w:rPr>
          <w:sz w:val="24"/>
          <w:szCs w:val="24"/>
        </w:rPr>
        <w:t xml:space="preserve"> </w:t>
      </w:r>
      <w:r w:rsidR="007D14DE" w:rsidRPr="002867A0">
        <w:rPr>
          <w:sz w:val="24"/>
          <w:szCs w:val="24"/>
        </w:rPr>
        <w:t xml:space="preserve">услуги способом запроса ценовых предложений </w:t>
      </w:r>
      <w:r w:rsidR="007D14DE" w:rsidRPr="002867A0">
        <w:rPr>
          <w:b/>
          <w:sz w:val="24"/>
          <w:szCs w:val="24"/>
        </w:rPr>
        <w:t xml:space="preserve">по </w:t>
      </w:r>
      <w:r w:rsidR="000E2625" w:rsidRPr="002867A0">
        <w:rPr>
          <w:b/>
          <w:sz w:val="24"/>
          <w:szCs w:val="24"/>
        </w:rPr>
        <w:t xml:space="preserve">перевозке крупногабаритных и тяжеловесных грузов. </w:t>
      </w:r>
      <w:r w:rsidRPr="002867A0">
        <w:rPr>
          <w:sz w:val="24"/>
          <w:szCs w:val="24"/>
        </w:rPr>
        <w:t>Организатор закупок объявил о проведении закупк</w:t>
      </w:r>
      <w:r w:rsidR="00D92A2A" w:rsidRPr="002867A0">
        <w:rPr>
          <w:sz w:val="24"/>
          <w:szCs w:val="24"/>
        </w:rPr>
        <w:t>и</w:t>
      </w:r>
      <w:r w:rsidRPr="002867A0">
        <w:rPr>
          <w:sz w:val="24"/>
          <w:szCs w:val="24"/>
        </w:rPr>
        <w:t xml:space="preserve"> </w:t>
      </w:r>
      <w:r w:rsidR="007D14DE" w:rsidRPr="002867A0">
        <w:rPr>
          <w:sz w:val="24"/>
          <w:szCs w:val="24"/>
        </w:rPr>
        <w:t>услуги</w:t>
      </w:r>
      <w:r w:rsidRPr="002867A0">
        <w:rPr>
          <w:sz w:val="24"/>
          <w:szCs w:val="24"/>
        </w:rPr>
        <w:t xml:space="preserve"> способом запроса ценовых предложений посредством подачи электронного объявления на веб-сайт Заказчика (http:</w:t>
      </w:r>
      <w:r w:rsidRPr="002867A0">
        <w:rPr>
          <w:sz w:val="24"/>
          <w:szCs w:val="24"/>
          <w:lang w:val="en-US"/>
        </w:rPr>
        <w:t>www</w:t>
      </w:r>
      <w:r w:rsidRPr="002867A0">
        <w:rPr>
          <w:sz w:val="24"/>
          <w:szCs w:val="24"/>
        </w:rPr>
        <w:t xml:space="preserve">.vg.kz) </w:t>
      </w:r>
      <w:r w:rsidR="002867A0" w:rsidRPr="002867A0">
        <w:rPr>
          <w:sz w:val="24"/>
          <w:szCs w:val="24"/>
        </w:rPr>
        <w:t>10</w:t>
      </w:r>
      <w:r w:rsidR="004944A3" w:rsidRPr="002867A0">
        <w:rPr>
          <w:bCs/>
          <w:sz w:val="24"/>
          <w:szCs w:val="24"/>
        </w:rPr>
        <w:t>.</w:t>
      </w:r>
      <w:r w:rsidR="00D92A2A" w:rsidRPr="002867A0">
        <w:rPr>
          <w:bCs/>
          <w:sz w:val="24"/>
          <w:szCs w:val="24"/>
        </w:rPr>
        <w:t>1</w:t>
      </w:r>
      <w:r w:rsidR="009F6D69" w:rsidRPr="002867A0">
        <w:rPr>
          <w:bCs/>
          <w:sz w:val="24"/>
          <w:szCs w:val="24"/>
        </w:rPr>
        <w:t>1</w:t>
      </w:r>
      <w:r w:rsidR="004944A3" w:rsidRPr="002867A0">
        <w:rPr>
          <w:bCs/>
          <w:sz w:val="24"/>
          <w:szCs w:val="24"/>
        </w:rPr>
        <w:t>.2011</w:t>
      </w:r>
      <w:r w:rsidRPr="002867A0">
        <w:rPr>
          <w:bCs/>
          <w:sz w:val="24"/>
          <w:szCs w:val="24"/>
        </w:rPr>
        <w:t xml:space="preserve"> года. </w:t>
      </w:r>
    </w:p>
    <w:p w:rsidR="009F6D69" w:rsidRPr="002867A0" w:rsidRDefault="0034448C" w:rsidP="00642150">
      <w:pPr>
        <w:ind w:firstLine="708"/>
        <w:jc w:val="both"/>
        <w:rPr>
          <w:sz w:val="24"/>
          <w:szCs w:val="24"/>
        </w:rPr>
      </w:pPr>
      <w:r w:rsidRPr="002867A0">
        <w:rPr>
          <w:sz w:val="24"/>
          <w:szCs w:val="24"/>
        </w:rPr>
        <w:t xml:space="preserve">1. </w:t>
      </w:r>
      <w:r w:rsidR="00642150" w:rsidRPr="002867A0">
        <w:rPr>
          <w:sz w:val="24"/>
          <w:szCs w:val="24"/>
        </w:rPr>
        <w:t xml:space="preserve">В соответствии с объявленным конкурсом по </w:t>
      </w:r>
      <w:r w:rsidR="00761961" w:rsidRPr="002867A0">
        <w:rPr>
          <w:sz w:val="24"/>
          <w:szCs w:val="24"/>
        </w:rPr>
        <w:t xml:space="preserve">закупке </w:t>
      </w:r>
      <w:r w:rsidR="007D14DE" w:rsidRPr="002867A0">
        <w:rPr>
          <w:sz w:val="24"/>
          <w:szCs w:val="24"/>
        </w:rPr>
        <w:t>услуги способом запроса ценовых предложений</w:t>
      </w:r>
      <w:r w:rsidR="006A2FD8" w:rsidRPr="002867A0">
        <w:rPr>
          <w:sz w:val="24"/>
          <w:szCs w:val="24"/>
        </w:rPr>
        <w:t xml:space="preserve">: </w:t>
      </w:r>
      <w:r w:rsidR="000E2625" w:rsidRPr="002867A0">
        <w:rPr>
          <w:b/>
          <w:sz w:val="24"/>
          <w:szCs w:val="24"/>
        </w:rPr>
        <w:t>«Услуги по перевозке крупногабаритных и тяжеловесных грузов»</w:t>
      </w:r>
      <w:r w:rsidR="00642150" w:rsidRPr="002867A0">
        <w:rPr>
          <w:sz w:val="24"/>
          <w:szCs w:val="24"/>
        </w:rPr>
        <w:t xml:space="preserve"> в установленном </w:t>
      </w:r>
      <w:r w:rsidR="00642150" w:rsidRPr="002867A0">
        <w:rPr>
          <w:color w:val="000000"/>
          <w:sz w:val="24"/>
          <w:szCs w:val="24"/>
        </w:rPr>
        <w:t>Правилами закупок товаров, работ и услуг акционерным обществом «Фонд национального благосостояния «Самрук-Казына» и организациями пятьдесят и более процентов акций (долей участия) которых прямо или косвенно принадлежат АО «Самрук-Казына» на праве собственности или доверительного управления,</w:t>
      </w:r>
      <w:r w:rsidR="00642150" w:rsidRPr="002867A0">
        <w:rPr>
          <w:sz w:val="24"/>
          <w:szCs w:val="24"/>
        </w:rPr>
        <w:t xml:space="preserve"> утвержденные Решением Совета директоров АО «Самру</w:t>
      </w:r>
      <w:proofErr w:type="gramStart"/>
      <w:r w:rsidR="00642150" w:rsidRPr="002867A0">
        <w:rPr>
          <w:sz w:val="24"/>
          <w:szCs w:val="24"/>
        </w:rPr>
        <w:t>к-</w:t>
      </w:r>
      <w:proofErr w:type="gramEnd"/>
      <w:r w:rsidR="00642150" w:rsidRPr="002867A0">
        <w:rPr>
          <w:sz w:val="24"/>
          <w:szCs w:val="24"/>
        </w:rPr>
        <w:t xml:space="preserve"> Қазына» 18 ноября 2009 го</w:t>
      </w:r>
      <w:r w:rsidR="003E438F" w:rsidRPr="002867A0">
        <w:rPr>
          <w:sz w:val="24"/>
          <w:szCs w:val="24"/>
        </w:rPr>
        <w:t>да</w:t>
      </w:r>
      <w:r w:rsidR="00AA17BD" w:rsidRPr="002867A0">
        <w:rPr>
          <w:sz w:val="24"/>
          <w:szCs w:val="24"/>
        </w:rPr>
        <w:t xml:space="preserve"> порядке, </w:t>
      </w:r>
      <w:r w:rsidR="002867A0" w:rsidRPr="002867A0">
        <w:rPr>
          <w:sz w:val="24"/>
          <w:szCs w:val="24"/>
        </w:rPr>
        <w:t>конверт с ценовым предложением до истечения окончательного срока предоставило:</w:t>
      </w:r>
    </w:p>
    <w:p w:rsidR="002867A0" w:rsidRPr="002867A0" w:rsidRDefault="002867A0" w:rsidP="00642150">
      <w:pPr>
        <w:ind w:firstLine="708"/>
        <w:jc w:val="both"/>
        <w:rPr>
          <w:sz w:val="24"/>
          <w:szCs w:val="24"/>
        </w:rPr>
      </w:pPr>
      <w:r w:rsidRPr="002867A0">
        <w:rPr>
          <w:sz w:val="24"/>
          <w:szCs w:val="24"/>
        </w:rPr>
        <w:t xml:space="preserve">1) </w:t>
      </w:r>
      <w:r w:rsidRPr="002867A0">
        <w:rPr>
          <w:b/>
          <w:sz w:val="24"/>
          <w:szCs w:val="24"/>
        </w:rPr>
        <w:t>Товарищество с ограниченной ответственностью</w:t>
      </w:r>
      <w:r w:rsidRPr="002867A0">
        <w:rPr>
          <w:sz w:val="24"/>
          <w:szCs w:val="24"/>
        </w:rPr>
        <w:t xml:space="preserve"> </w:t>
      </w:r>
      <w:r w:rsidRPr="002867A0">
        <w:rPr>
          <w:b/>
          <w:sz w:val="24"/>
          <w:szCs w:val="24"/>
        </w:rPr>
        <w:t>«К-</w:t>
      </w:r>
      <w:proofErr w:type="spellStart"/>
      <w:r w:rsidRPr="002867A0">
        <w:rPr>
          <w:b/>
          <w:sz w:val="24"/>
          <w:szCs w:val="24"/>
        </w:rPr>
        <w:t>Трансгрупп</w:t>
      </w:r>
      <w:proofErr w:type="spellEnd"/>
      <w:r w:rsidRPr="002867A0">
        <w:rPr>
          <w:b/>
          <w:sz w:val="24"/>
          <w:szCs w:val="24"/>
        </w:rPr>
        <w:t>»</w:t>
      </w:r>
      <w:r w:rsidRPr="002867A0">
        <w:rPr>
          <w:sz w:val="24"/>
          <w:szCs w:val="24"/>
        </w:rPr>
        <w:t xml:space="preserve"> </w:t>
      </w:r>
      <w:r w:rsidRPr="002867A0">
        <w:rPr>
          <w:b/>
          <w:sz w:val="24"/>
          <w:szCs w:val="24"/>
        </w:rPr>
        <w:t xml:space="preserve">с ценовым предложением: «Услуги по перевозке крупногабаритных и тяжеловесных грузов». Заявленная сумма </w:t>
      </w:r>
      <w:r w:rsidR="00F0604D">
        <w:rPr>
          <w:b/>
          <w:sz w:val="24"/>
          <w:szCs w:val="24"/>
        </w:rPr>
        <w:t>2</w:t>
      </w:r>
      <w:r w:rsidRPr="002867A0">
        <w:rPr>
          <w:b/>
          <w:sz w:val="24"/>
          <w:szCs w:val="24"/>
        </w:rPr>
        <w:t> </w:t>
      </w:r>
      <w:r w:rsidR="00F0604D">
        <w:rPr>
          <w:b/>
          <w:sz w:val="24"/>
          <w:szCs w:val="24"/>
        </w:rPr>
        <w:t>6</w:t>
      </w:r>
      <w:r w:rsidRPr="002867A0">
        <w:rPr>
          <w:b/>
          <w:sz w:val="24"/>
          <w:szCs w:val="24"/>
        </w:rPr>
        <w:t>00 000,00 (</w:t>
      </w:r>
      <w:r w:rsidR="00F0604D">
        <w:rPr>
          <w:b/>
          <w:sz w:val="24"/>
          <w:szCs w:val="24"/>
        </w:rPr>
        <w:t xml:space="preserve">два </w:t>
      </w:r>
      <w:r w:rsidRPr="002867A0">
        <w:rPr>
          <w:b/>
          <w:sz w:val="24"/>
          <w:szCs w:val="24"/>
        </w:rPr>
        <w:t>миллион</w:t>
      </w:r>
      <w:r w:rsidR="00F0604D">
        <w:rPr>
          <w:b/>
          <w:sz w:val="24"/>
          <w:szCs w:val="24"/>
        </w:rPr>
        <w:t>а шестьсот тысяч</w:t>
      </w:r>
      <w:r w:rsidRPr="002867A0">
        <w:rPr>
          <w:b/>
          <w:sz w:val="24"/>
          <w:szCs w:val="24"/>
        </w:rPr>
        <w:t xml:space="preserve">) </w:t>
      </w:r>
      <w:r w:rsidR="00F0604D">
        <w:rPr>
          <w:b/>
          <w:sz w:val="24"/>
          <w:szCs w:val="24"/>
        </w:rPr>
        <w:t xml:space="preserve">тенге, </w:t>
      </w:r>
      <w:r w:rsidRPr="002867A0">
        <w:rPr>
          <w:b/>
          <w:sz w:val="24"/>
          <w:szCs w:val="24"/>
        </w:rPr>
        <w:t>без учета НДС</w:t>
      </w:r>
      <w:r w:rsidRPr="002867A0">
        <w:rPr>
          <w:sz w:val="24"/>
          <w:szCs w:val="24"/>
        </w:rPr>
        <w:t xml:space="preserve"> </w:t>
      </w:r>
    </w:p>
    <w:p w:rsidR="002867A0" w:rsidRDefault="0034448C" w:rsidP="002867A0">
      <w:pPr>
        <w:ind w:firstLine="708"/>
        <w:jc w:val="both"/>
        <w:rPr>
          <w:sz w:val="22"/>
          <w:szCs w:val="22"/>
        </w:rPr>
      </w:pPr>
      <w:r w:rsidRPr="002867A0">
        <w:rPr>
          <w:sz w:val="24"/>
          <w:szCs w:val="24"/>
        </w:rPr>
        <w:t>2</w:t>
      </w:r>
      <w:r w:rsidR="007D14DE" w:rsidRPr="002867A0">
        <w:rPr>
          <w:sz w:val="24"/>
          <w:szCs w:val="24"/>
        </w:rPr>
        <w:t>.</w:t>
      </w:r>
      <w:r w:rsidRPr="002867A0">
        <w:rPr>
          <w:sz w:val="24"/>
          <w:szCs w:val="24"/>
        </w:rPr>
        <w:t xml:space="preserve"> </w:t>
      </w:r>
      <w:r w:rsidR="002867A0" w:rsidRPr="00820F24">
        <w:rPr>
          <w:sz w:val="22"/>
          <w:szCs w:val="22"/>
        </w:rPr>
        <w:t>Конвертов с ценовыми предложениями, представленные после окончательного срока их предоставления нет.</w:t>
      </w:r>
    </w:p>
    <w:p w:rsidR="00642150" w:rsidRPr="002867A0" w:rsidRDefault="002867A0" w:rsidP="002867A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761961" w:rsidRPr="002867A0">
        <w:rPr>
          <w:sz w:val="24"/>
          <w:szCs w:val="24"/>
        </w:rPr>
        <w:t>С</w:t>
      </w:r>
      <w:r w:rsidR="00642150" w:rsidRPr="002867A0">
        <w:rPr>
          <w:sz w:val="24"/>
          <w:szCs w:val="24"/>
        </w:rPr>
        <w:t xml:space="preserve"> учетом вышеизложенного</w:t>
      </w:r>
      <w:r w:rsidR="00AD45EF" w:rsidRPr="002867A0">
        <w:rPr>
          <w:sz w:val="24"/>
          <w:szCs w:val="24"/>
        </w:rPr>
        <w:t>, а также согласно п.п.</w:t>
      </w:r>
      <w:r w:rsidR="007147ED" w:rsidRPr="002867A0">
        <w:rPr>
          <w:sz w:val="24"/>
          <w:szCs w:val="24"/>
        </w:rPr>
        <w:t>1</w:t>
      </w:r>
      <w:r w:rsidR="00AD45EF" w:rsidRPr="002867A0">
        <w:rPr>
          <w:sz w:val="24"/>
          <w:szCs w:val="24"/>
        </w:rPr>
        <w:t xml:space="preserve">) п.104 </w:t>
      </w:r>
      <w:r w:rsidR="00093A32" w:rsidRPr="002867A0">
        <w:rPr>
          <w:sz w:val="24"/>
          <w:szCs w:val="24"/>
        </w:rPr>
        <w:t xml:space="preserve">Правил закупок товаров, работ и услуг </w:t>
      </w:r>
      <w:r w:rsidRPr="00AD45EF">
        <w:rPr>
          <w:color w:val="000000"/>
          <w:sz w:val="22"/>
          <w:szCs w:val="22"/>
        </w:rPr>
        <w:t>акционерным обществом «Фонд национального благосостояния «Самрук-Казына» и организациями пятьдесят и более процентов акций (долей участия) которых прямо или косвенно принадлежат АО «Самрук-Казына» на праве собственности или доверительного управления,</w:t>
      </w:r>
      <w:r w:rsidRPr="00AD45EF">
        <w:rPr>
          <w:sz w:val="22"/>
          <w:szCs w:val="22"/>
        </w:rPr>
        <w:t xml:space="preserve"> утвержденные Решением Совета директоров АО «Самру</w:t>
      </w:r>
      <w:proofErr w:type="gramStart"/>
      <w:r w:rsidRPr="00AD45EF">
        <w:rPr>
          <w:sz w:val="22"/>
          <w:szCs w:val="22"/>
        </w:rPr>
        <w:t>к-</w:t>
      </w:r>
      <w:proofErr w:type="gramEnd"/>
      <w:r w:rsidRPr="00AD45EF">
        <w:rPr>
          <w:sz w:val="22"/>
          <w:szCs w:val="22"/>
        </w:rPr>
        <w:t xml:space="preserve"> </w:t>
      </w:r>
      <w:proofErr w:type="spellStart"/>
      <w:r w:rsidRPr="00AD45EF">
        <w:rPr>
          <w:sz w:val="22"/>
          <w:szCs w:val="22"/>
        </w:rPr>
        <w:t>Қазына</w:t>
      </w:r>
      <w:proofErr w:type="spellEnd"/>
      <w:r w:rsidRPr="00AD45EF">
        <w:rPr>
          <w:sz w:val="22"/>
          <w:szCs w:val="22"/>
        </w:rPr>
        <w:t>» 18 ноября 2009 года</w:t>
      </w:r>
      <w:r>
        <w:rPr>
          <w:sz w:val="22"/>
          <w:szCs w:val="22"/>
        </w:rPr>
        <w:t xml:space="preserve"> </w:t>
      </w:r>
      <w:r w:rsidR="003E438F" w:rsidRPr="002867A0">
        <w:rPr>
          <w:sz w:val="24"/>
          <w:szCs w:val="24"/>
        </w:rPr>
        <w:t xml:space="preserve">признать </w:t>
      </w:r>
      <w:r w:rsidR="00AD45EF" w:rsidRPr="002867A0">
        <w:rPr>
          <w:sz w:val="24"/>
          <w:szCs w:val="24"/>
        </w:rPr>
        <w:t xml:space="preserve">закупки способом запроса ценовых предложений  </w:t>
      </w:r>
      <w:proofErr w:type="gramStart"/>
      <w:r w:rsidR="00AD45EF" w:rsidRPr="002867A0">
        <w:rPr>
          <w:sz w:val="24"/>
          <w:szCs w:val="24"/>
        </w:rPr>
        <w:t>не</w:t>
      </w:r>
      <w:r w:rsidR="003E438F" w:rsidRPr="002867A0">
        <w:rPr>
          <w:sz w:val="24"/>
          <w:szCs w:val="24"/>
        </w:rPr>
        <w:t>состоявшим</w:t>
      </w:r>
      <w:r w:rsidR="00AD45EF" w:rsidRPr="002867A0">
        <w:rPr>
          <w:sz w:val="24"/>
          <w:szCs w:val="24"/>
        </w:rPr>
        <w:t>и</w:t>
      </w:r>
      <w:r w:rsidR="003E438F" w:rsidRPr="002867A0">
        <w:rPr>
          <w:sz w:val="24"/>
          <w:szCs w:val="24"/>
        </w:rPr>
        <w:t>ся</w:t>
      </w:r>
      <w:proofErr w:type="gramEnd"/>
      <w:r w:rsidR="00074637" w:rsidRPr="002867A0">
        <w:rPr>
          <w:sz w:val="24"/>
          <w:szCs w:val="24"/>
        </w:rPr>
        <w:t>.</w:t>
      </w:r>
    </w:p>
    <w:p w:rsidR="00642150" w:rsidRPr="002867A0" w:rsidRDefault="00074637" w:rsidP="00642150">
      <w:pPr>
        <w:ind w:firstLine="708"/>
        <w:jc w:val="both"/>
        <w:rPr>
          <w:sz w:val="24"/>
          <w:szCs w:val="24"/>
        </w:rPr>
      </w:pPr>
      <w:r w:rsidRPr="002867A0">
        <w:rPr>
          <w:bCs/>
          <w:sz w:val="24"/>
          <w:szCs w:val="24"/>
        </w:rPr>
        <w:t>3</w:t>
      </w:r>
      <w:r w:rsidR="00761961" w:rsidRPr="002867A0">
        <w:rPr>
          <w:bCs/>
          <w:sz w:val="24"/>
          <w:szCs w:val="24"/>
        </w:rPr>
        <w:t>.</w:t>
      </w:r>
      <w:r w:rsidR="00642150" w:rsidRPr="002867A0">
        <w:rPr>
          <w:bCs/>
          <w:sz w:val="24"/>
          <w:szCs w:val="24"/>
        </w:rPr>
        <w:t xml:space="preserve"> Разместить текст настоящего решения на веб-сайт Заказчика.</w:t>
      </w:r>
    </w:p>
    <w:p w:rsidR="00642150" w:rsidRPr="002867A0" w:rsidRDefault="00642150" w:rsidP="00642150">
      <w:pPr>
        <w:ind w:firstLine="708"/>
        <w:jc w:val="both"/>
        <w:rPr>
          <w:sz w:val="24"/>
          <w:szCs w:val="24"/>
        </w:rPr>
      </w:pPr>
    </w:p>
    <w:p w:rsidR="00761961" w:rsidRPr="002867A0" w:rsidRDefault="00761961" w:rsidP="00642150">
      <w:pPr>
        <w:ind w:firstLine="708"/>
        <w:jc w:val="both"/>
        <w:rPr>
          <w:sz w:val="24"/>
          <w:szCs w:val="24"/>
        </w:rPr>
      </w:pPr>
    </w:p>
    <w:p w:rsidR="00642150" w:rsidRPr="002867A0" w:rsidRDefault="00642150" w:rsidP="00642150">
      <w:pPr>
        <w:ind w:firstLine="708"/>
        <w:jc w:val="both"/>
        <w:rPr>
          <w:sz w:val="24"/>
          <w:szCs w:val="24"/>
        </w:rPr>
      </w:pPr>
    </w:p>
    <w:p w:rsidR="00642150" w:rsidRPr="002867A0" w:rsidRDefault="002867A0" w:rsidP="00761961">
      <w:pPr>
        <w:ind w:firstLine="708"/>
        <w:jc w:val="both"/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>И. о. Председателя Правления</w:t>
      </w:r>
      <w:r w:rsidR="005162D6" w:rsidRPr="002867A0">
        <w:rPr>
          <w:b/>
          <w:bCs/>
          <w:sz w:val="24"/>
          <w:szCs w:val="24"/>
        </w:rPr>
        <w:tab/>
      </w:r>
      <w:r w:rsidR="005162D6" w:rsidRPr="002867A0">
        <w:rPr>
          <w:b/>
          <w:bCs/>
          <w:sz w:val="24"/>
          <w:szCs w:val="24"/>
        </w:rPr>
        <w:tab/>
      </w:r>
      <w:r w:rsidR="005162D6" w:rsidRPr="002867A0">
        <w:rPr>
          <w:b/>
          <w:bCs/>
          <w:sz w:val="24"/>
          <w:szCs w:val="24"/>
        </w:rPr>
        <w:tab/>
      </w:r>
      <w:r w:rsidR="005162D6" w:rsidRPr="002867A0">
        <w:rPr>
          <w:b/>
          <w:bCs/>
          <w:sz w:val="24"/>
          <w:szCs w:val="24"/>
        </w:rPr>
        <w:tab/>
      </w:r>
      <w:r w:rsidR="005162D6" w:rsidRPr="002867A0">
        <w:rPr>
          <w:b/>
          <w:bCs/>
          <w:sz w:val="24"/>
          <w:szCs w:val="24"/>
        </w:rPr>
        <w:tab/>
      </w:r>
      <w:r w:rsidR="00642150" w:rsidRPr="002867A0">
        <w:rPr>
          <w:b/>
          <w:i/>
          <w:sz w:val="24"/>
          <w:szCs w:val="24"/>
        </w:rPr>
        <w:t>Бегун А.Д.</w:t>
      </w:r>
    </w:p>
    <w:p w:rsidR="00761961" w:rsidRPr="002867A0" w:rsidRDefault="00761961" w:rsidP="00761961">
      <w:pPr>
        <w:ind w:firstLine="708"/>
        <w:jc w:val="both"/>
        <w:rPr>
          <w:b/>
          <w:sz w:val="24"/>
          <w:szCs w:val="24"/>
        </w:rPr>
      </w:pPr>
    </w:p>
    <w:p w:rsidR="00761961" w:rsidRPr="002867A0" w:rsidRDefault="00761961" w:rsidP="00761961">
      <w:pPr>
        <w:ind w:firstLine="708"/>
        <w:jc w:val="both"/>
        <w:rPr>
          <w:b/>
          <w:sz w:val="24"/>
          <w:szCs w:val="24"/>
        </w:rPr>
      </w:pPr>
    </w:p>
    <w:p w:rsidR="00AA17BD" w:rsidRPr="002867A0" w:rsidRDefault="00AA17BD" w:rsidP="00AA17BD">
      <w:pPr>
        <w:ind w:firstLine="708"/>
        <w:jc w:val="both"/>
        <w:rPr>
          <w:b/>
          <w:bCs/>
          <w:i/>
          <w:sz w:val="24"/>
          <w:szCs w:val="24"/>
        </w:rPr>
      </w:pPr>
      <w:r w:rsidRPr="002867A0">
        <w:rPr>
          <w:b/>
          <w:sz w:val="24"/>
          <w:szCs w:val="24"/>
        </w:rPr>
        <w:t>Директор ПТД</w:t>
      </w:r>
      <w:r w:rsidRPr="002867A0">
        <w:rPr>
          <w:b/>
          <w:sz w:val="24"/>
          <w:szCs w:val="24"/>
        </w:rPr>
        <w:tab/>
      </w:r>
      <w:r w:rsidRPr="002867A0">
        <w:rPr>
          <w:b/>
          <w:sz w:val="24"/>
          <w:szCs w:val="24"/>
        </w:rPr>
        <w:tab/>
      </w:r>
      <w:r w:rsidRPr="002867A0">
        <w:rPr>
          <w:b/>
          <w:sz w:val="24"/>
          <w:szCs w:val="24"/>
        </w:rPr>
        <w:tab/>
      </w:r>
      <w:r w:rsidRPr="002867A0">
        <w:rPr>
          <w:b/>
          <w:sz w:val="24"/>
          <w:szCs w:val="24"/>
        </w:rPr>
        <w:tab/>
      </w:r>
      <w:r w:rsidRPr="002867A0">
        <w:rPr>
          <w:b/>
          <w:sz w:val="24"/>
          <w:szCs w:val="24"/>
        </w:rPr>
        <w:tab/>
      </w:r>
      <w:r w:rsidRPr="002867A0">
        <w:rPr>
          <w:b/>
          <w:sz w:val="24"/>
          <w:szCs w:val="24"/>
        </w:rPr>
        <w:tab/>
      </w:r>
      <w:r w:rsidRPr="002867A0">
        <w:rPr>
          <w:b/>
          <w:sz w:val="24"/>
          <w:szCs w:val="24"/>
        </w:rPr>
        <w:tab/>
      </w:r>
      <w:r w:rsidRPr="002867A0">
        <w:rPr>
          <w:b/>
          <w:i/>
          <w:sz w:val="24"/>
          <w:szCs w:val="24"/>
        </w:rPr>
        <w:t>Повелицын В.М.</w:t>
      </w:r>
    </w:p>
    <w:p w:rsidR="005162D6" w:rsidRPr="002867A0" w:rsidRDefault="005162D6" w:rsidP="00642150">
      <w:pPr>
        <w:jc w:val="both"/>
        <w:rPr>
          <w:bCs/>
          <w:sz w:val="24"/>
          <w:szCs w:val="24"/>
        </w:rPr>
      </w:pPr>
    </w:p>
    <w:p w:rsidR="00093A32" w:rsidRPr="002867A0" w:rsidRDefault="00093A32" w:rsidP="00093A32">
      <w:pPr>
        <w:ind w:firstLine="708"/>
        <w:jc w:val="both"/>
        <w:rPr>
          <w:b/>
          <w:sz w:val="24"/>
          <w:szCs w:val="24"/>
        </w:rPr>
      </w:pPr>
    </w:p>
    <w:p w:rsidR="00093A32" w:rsidRPr="002867A0" w:rsidRDefault="00F65BFB" w:rsidP="00093A32">
      <w:pPr>
        <w:ind w:firstLine="708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Д</w:t>
      </w:r>
      <w:r w:rsidR="00093A32" w:rsidRPr="002867A0">
        <w:rPr>
          <w:b/>
          <w:sz w:val="24"/>
          <w:szCs w:val="24"/>
        </w:rPr>
        <w:t>иректор ДМТО</w:t>
      </w:r>
      <w:r w:rsidR="00093A32" w:rsidRPr="002867A0">
        <w:rPr>
          <w:b/>
          <w:sz w:val="24"/>
          <w:szCs w:val="24"/>
        </w:rPr>
        <w:tab/>
      </w:r>
      <w:r w:rsidR="00093A32" w:rsidRPr="002867A0">
        <w:rPr>
          <w:b/>
          <w:sz w:val="24"/>
          <w:szCs w:val="24"/>
        </w:rPr>
        <w:tab/>
      </w:r>
      <w:r w:rsidR="00093A32" w:rsidRPr="002867A0">
        <w:rPr>
          <w:b/>
          <w:sz w:val="24"/>
          <w:szCs w:val="24"/>
        </w:rPr>
        <w:tab/>
      </w:r>
      <w:r w:rsidR="00093A32" w:rsidRPr="002867A0">
        <w:rPr>
          <w:b/>
          <w:sz w:val="24"/>
          <w:szCs w:val="24"/>
        </w:rPr>
        <w:tab/>
      </w:r>
      <w:r w:rsidR="00093A32" w:rsidRPr="002867A0">
        <w:rPr>
          <w:b/>
          <w:sz w:val="24"/>
          <w:szCs w:val="24"/>
        </w:rPr>
        <w:tab/>
      </w:r>
      <w:r w:rsidR="00093A32" w:rsidRPr="002867A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bookmarkStart w:id="0" w:name="_GoBack"/>
      <w:bookmarkEnd w:id="0"/>
      <w:r w:rsidRPr="00F65BFB">
        <w:rPr>
          <w:b/>
          <w:i/>
          <w:sz w:val="24"/>
          <w:szCs w:val="24"/>
        </w:rPr>
        <w:t>Калмурзаев М.Т.</w:t>
      </w:r>
    </w:p>
    <w:p w:rsidR="005162D6" w:rsidRPr="002867A0" w:rsidRDefault="005162D6" w:rsidP="00642150">
      <w:pPr>
        <w:jc w:val="both"/>
        <w:rPr>
          <w:bCs/>
          <w:sz w:val="24"/>
          <w:szCs w:val="24"/>
        </w:rPr>
      </w:pPr>
    </w:p>
    <w:p w:rsidR="005162D6" w:rsidRDefault="005162D6" w:rsidP="00642150">
      <w:pPr>
        <w:jc w:val="both"/>
        <w:rPr>
          <w:bCs/>
          <w:sz w:val="22"/>
          <w:szCs w:val="22"/>
        </w:rPr>
      </w:pPr>
    </w:p>
    <w:p w:rsidR="0034448C" w:rsidRDefault="0034448C" w:rsidP="00642150">
      <w:pPr>
        <w:jc w:val="both"/>
        <w:rPr>
          <w:bCs/>
          <w:sz w:val="22"/>
          <w:szCs w:val="22"/>
        </w:rPr>
      </w:pPr>
    </w:p>
    <w:p w:rsidR="0034448C" w:rsidRDefault="0034448C" w:rsidP="00642150">
      <w:pPr>
        <w:jc w:val="both"/>
        <w:rPr>
          <w:bCs/>
          <w:sz w:val="22"/>
          <w:szCs w:val="22"/>
        </w:rPr>
      </w:pPr>
    </w:p>
    <w:p w:rsidR="00074637" w:rsidRDefault="00074637" w:rsidP="00642150">
      <w:pPr>
        <w:jc w:val="both"/>
        <w:rPr>
          <w:bCs/>
          <w:sz w:val="22"/>
          <w:szCs w:val="22"/>
        </w:rPr>
      </w:pPr>
    </w:p>
    <w:p w:rsidR="00074637" w:rsidRPr="00AD45EF" w:rsidRDefault="00074637" w:rsidP="00642150">
      <w:pPr>
        <w:jc w:val="both"/>
        <w:rPr>
          <w:bCs/>
          <w:sz w:val="22"/>
          <w:szCs w:val="22"/>
        </w:rPr>
      </w:pPr>
    </w:p>
    <w:p w:rsidR="00642150" w:rsidRPr="00761961" w:rsidRDefault="00642150" w:rsidP="00642150">
      <w:pPr>
        <w:ind w:firstLine="708"/>
        <w:jc w:val="both"/>
        <w:rPr>
          <w:bCs/>
        </w:rPr>
      </w:pPr>
      <w:r w:rsidRPr="00761961">
        <w:rPr>
          <w:bCs/>
        </w:rPr>
        <w:t xml:space="preserve">Исполнитель:  </w:t>
      </w:r>
    </w:p>
    <w:p w:rsidR="00642150" w:rsidRPr="00761961" w:rsidRDefault="005162D6" w:rsidP="00642150">
      <w:pPr>
        <w:ind w:firstLine="708"/>
        <w:jc w:val="both"/>
      </w:pPr>
      <w:r>
        <w:rPr>
          <w:bCs/>
        </w:rPr>
        <w:t>Коржумбаев А.Б.</w:t>
      </w:r>
    </w:p>
    <w:p w:rsidR="00FD7381" w:rsidRPr="00761961" w:rsidRDefault="00FD7381" w:rsidP="00642150"/>
    <w:sectPr w:rsidR="00FD7381" w:rsidRPr="00761961" w:rsidSect="00AD45EF">
      <w:footerReference w:type="even" r:id="rId8"/>
      <w:footerReference w:type="default" r:id="rId9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1E" w:rsidRDefault="0071491E">
      <w:r>
        <w:separator/>
      </w:r>
    </w:p>
  </w:endnote>
  <w:endnote w:type="continuationSeparator" w:id="0">
    <w:p w:rsidR="0071491E" w:rsidRDefault="0071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926" w:rsidRDefault="00915926" w:rsidP="00581B7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5926" w:rsidRDefault="00915926" w:rsidP="00581B7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926" w:rsidRDefault="00915926" w:rsidP="00581B7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1E" w:rsidRDefault="0071491E">
      <w:r>
        <w:separator/>
      </w:r>
    </w:p>
  </w:footnote>
  <w:footnote w:type="continuationSeparator" w:id="0">
    <w:p w:rsidR="0071491E" w:rsidRDefault="00714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E7A8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2"/>
    <w:multiLevelType w:val="multi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center"/>
      <w:pPr>
        <w:tabs>
          <w:tab w:val="num" w:pos="284"/>
        </w:tabs>
        <w:ind w:left="284" w:hanging="4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14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153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368"/>
        </w:tabs>
        <w:ind w:left="368" w:hanging="368"/>
      </w:p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000006"/>
    <w:multiLevelType w:val="multilevel"/>
    <w:tmpl w:val="00000006"/>
    <w:name w:val="WW8Num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8"/>
    <w:multiLevelType w:val="multilevel"/>
    <w:tmpl w:val="00000008"/>
    <w:name w:val="WW8Num9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00000009"/>
    <w:multiLevelType w:val="multilevel"/>
    <w:tmpl w:val="00000009"/>
    <w:name w:val="WW8Num10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0">
    <w:nsid w:val="0000000A"/>
    <w:multiLevelType w:val="multilevel"/>
    <w:tmpl w:val="0000000A"/>
    <w:name w:val="WW8Num11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000000B"/>
    <w:multiLevelType w:val="multilevel"/>
    <w:tmpl w:val="0000000B"/>
    <w:name w:val="WW8Num1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0000000C"/>
    <w:multiLevelType w:val="multilevel"/>
    <w:tmpl w:val="0000000C"/>
    <w:name w:val="WW8Num13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0000000D"/>
    <w:multiLevelType w:val="multilevel"/>
    <w:tmpl w:val="0000000D"/>
    <w:name w:val="WW8Num1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0000000E"/>
    <w:multiLevelType w:val="multilevel"/>
    <w:tmpl w:val="0000000E"/>
    <w:name w:val="WW8Num15"/>
    <w:lvl w:ilvl="0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</w:lvl>
    <w:lvl w:ilvl="1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</w:lvl>
    <w:lvl w:ilvl="2">
      <w:start w:val="9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0000000F"/>
    <w:multiLevelType w:val="multilevel"/>
    <w:tmpl w:val="0000000F"/>
    <w:name w:val="WW8Num1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00000010"/>
    <w:multiLevelType w:val="multilevel"/>
    <w:tmpl w:val="00000010"/>
    <w:name w:val="WW8Num1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17BF2609"/>
    <w:multiLevelType w:val="multilevel"/>
    <w:tmpl w:val="E23CBA64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3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19161B7F"/>
    <w:multiLevelType w:val="hybridMultilevel"/>
    <w:tmpl w:val="CB5C1562"/>
    <w:lvl w:ilvl="0" w:tplc="5512E40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9">
    <w:nsid w:val="27785BE0"/>
    <w:multiLevelType w:val="hybridMultilevel"/>
    <w:tmpl w:val="E81E8D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59C6EC6"/>
    <w:multiLevelType w:val="hybridMultilevel"/>
    <w:tmpl w:val="E9CCC6E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E64F6D"/>
    <w:multiLevelType w:val="hybridMultilevel"/>
    <w:tmpl w:val="8AD69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7"/>
  </w:num>
  <w:num w:numId="2">
    <w:abstractNumId w:val="19"/>
  </w:num>
  <w:num w:numId="3">
    <w:abstractNumId w:val="20"/>
  </w:num>
  <w:num w:numId="4">
    <w:abstractNumId w:val="0"/>
  </w:num>
  <w:num w:numId="5">
    <w:abstractNumId w:val="18"/>
  </w:num>
  <w:num w:numId="6">
    <w:abstractNumId w:val="22"/>
  </w:num>
  <w:num w:numId="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381"/>
    <w:rsid w:val="00000456"/>
    <w:rsid w:val="0000216C"/>
    <w:rsid w:val="0000421A"/>
    <w:rsid w:val="000071CB"/>
    <w:rsid w:val="0000770F"/>
    <w:rsid w:val="00011F3B"/>
    <w:rsid w:val="000120B6"/>
    <w:rsid w:val="00013B05"/>
    <w:rsid w:val="0001727B"/>
    <w:rsid w:val="0002221B"/>
    <w:rsid w:val="00026F53"/>
    <w:rsid w:val="0003094F"/>
    <w:rsid w:val="000318C4"/>
    <w:rsid w:val="0003221D"/>
    <w:rsid w:val="000349CA"/>
    <w:rsid w:val="00037123"/>
    <w:rsid w:val="00041078"/>
    <w:rsid w:val="00041DB2"/>
    <w:rsid w:val="00043AD4"/>
    <w:rsid w:val="00046F29"/>
    <w:rsid w:val="000472D0"/>
    <w:rsid w:val="00047AAD"/>
    <w:rsid w:val="00052607"/>
    <w:rsid w:val="0005498F"/>
    <w:rsid w:val="000571B2"/>
    <w:rsid w:val="00057487"/>
    <w:rsid w:val="000575FB"/>
    <w:rsid w:val="00057ADD"/>
    <w:rsid w:val="00060DFF"/>
    <w:rsid w:val="00061B31"/>
    <w:rsid w:val="00063F6B"/>
    <w:rsid w:val="00065015"/>
    <w:rsid w:val="0006562C"/>
    <w:rsid w:val="00066526"/>
    <w:rsid w:val="00067034"/>
    <w:rsid w:val="00071ADE"/>
    <w:rsid w:val="00074637"/>
    <w:rsid w:val="00080230"/>
    <w:rsid w:val="00081167"/>
    <w:rsid w:val="0008567A"/>
    <w:rsid w:val="000872DD"/>
    <w:rsid w:val="00087D21"/>
    <w:rsid w:val="00090162"/>
    <w:rsid w:val="00090A4A"/>
    <w:rsid w:val="000933B1"/>
    <w:rsid w:val="00093A32"/>
    <w:rsid w:val="00095A25"/>
    <w:rsid w:val="000A0621"/>
    <w:rsid w:val="000A0717"/>
    <w:rsid w:val="000A097E"/>
    <w:rsid w:val="000A439E"/>
    <w:rsid w:val="000A52A5"/>
    <w:rsid w:val="000A6432"/>
    <w:rsid w:val="000B058E"/>
    <w:rsid w:val="000B0C0E"/>
    <w:rsid w:val="000B2012"/>
    <w:rsid w:val="000B2E45"/>
    <w:rsid w:val="000B6956"/>
    <w:rsid w:val="000B75F4"/>
    <w:rsid w:val="000C3228"/>
    <w:rsid w:val="000C3DBD"/>
    <w:rsid w:val="000C42BF"/>
    <w:rsid w:val="000C5786"/>
    <w:rsid w:val="000C76AE"/>
    <w:rsid w:val="000D3E24"/>
    <w:rsid w:val="000D47FC"/>
    <w:rsid w:val="000D5858"/>
    <w:rsid w:val="000D627E"/>
    <w:rsid w:val="000D7E62"/>
    <w:rsid w:val="000E0BCC"/>
    <w:rsid w:val="000E2625"/>
    <w:rsid w:val="000E39BD"/>
    <w:rsid w:val="000F0EBC"/>
    <w:rsid w:val="000F1B70"/>
    <w:rsid w:val="000F59AF"/>
    <w:rsid w:val="00100984"/>
    <w:rsid w:val="00102459"/>
    <w:rsid w:val="00102EA0"/>
    <w:rsid w:val="00103C4D"/>
    <w:rsid w:val="00110319"/>
    <w:rsid w:val="00111A9C"/>
    <w:rsid w:val="00112482"/>
    <w:rsid w:val="001164DD"/>
    <w:rsid w:val="0011666F"/>
    <w:rsid w:val="001220AF"/>
    <w:rsid w:val="001235B6"/>
    <w:rsid w:val="00123BF1"/>
    <w:rsid w:val="001258B2"/>
    <w:rsid w:val="00125D85"/>
    <w:rsid w:val="00127296"/>
    <w:rsid w:val="001336B4"/>
    <w:rsid w:val="00136287"/>
    <w:rsid w:val="0014082C"/>
    <w:rsid w:val="00142D34"/>
    <w:rsid w:val="00143F27"/>
    <w:rsid w:val="00144A3C"/>
    <w:rsid w:val="001455FB"/>
    <w:rsid w:val="0015034B"/>
    <w:rsid w:val="00155489"/>
    <w:rsid w:val="001557F9"/>
    <w:rsid w:val="00156D31"/>
    <w:rsid w:val="001572ED"/>
    <w:rsid w:val="00163459"/>
    <w:rsid w:val="00172489"/>
    <w:rsid w:val="0017372B"/>
    <w:rsid w:val="001752F4"/>
    <w:rsid w:val="00175702"/>
    <w:rsid w:val="00175DCA"/>
    <w:rsid w:val="001765DA"/>
    <w:rsid w:val="001766FA"/>
    <w:rsid w:val="00177132"/>
    <w:rsid w:val="00177A83"/>
    <w:rsid w:val="0018125C"/>
    <w:rsid w:val="00181678"/>
    <w:rsid w:val="0018334E"/>
    <w:rsid w:val="00183888"/>
    <w:rsid w:val="00185481"/>
    <w:rsid w:val="0018684D"/>
    <w:rsid w:val="00190F9D"/>
    <w:rsid w:val="001947BC"/>
    <w:rsid w:val="00195921"/>
    <w:rsid w:val="0019766F"/>
    <w:rsid w:val="001A0481"/>
    <w:rsid w:val="001A0EAE"/>
    <w:rsid w:val="001A44DA"/>
    <w:rsid w:val="001A55C8"/>
    <w:rsid w:val="001B0712"/>
    <w:rsid w:val="001B0D2D"/>
    <w:rsid w:val="001B4F3E"/>
    <w:rsid w:val="001B6844"/>
    <w:rsid w:val="001B69DE"/>
    <w:rsid w:val="001C3A0E"/>
    <w:rsid w:val="001C58C2"/>
    <w:rsid w:val="001C5DD6"/>
    <w:rsid w:val="001C7CE9"/>
    <w:rsid w:val="001D18DE"/>
    <w:rsid w:val="001D5506"/>
    <w:rsid w:val="001E1C73"/>
    <w:rsid w:val="001E2EE7"/>
    <w:rsid w:val="001E3D98"/>
    <w:rsid w:val="001E5599"/>
    <w:rsid w:val="001E6665"/>
    <w:rsid w:val="001F089E"/>
    <w:rsid w:val="00201008"/>
    <w:rsid w:val="00202161"/>
    <w:rsid w:val="00206209"/>
    <w:rsid w:val="00207ACA"/>
    <w:rsid w:val="00213B53"/>
    <w:rsid w:val="002160BC"/>
    <w:rsid w:val="0021706A"/>
    <w:rsid w:val="0022235E"/>
    <w:rsid w:val="002223B6"/>
    <w:rsid w:val="002242C1"/>
    <w:rsid w:val="00224CA3"/>
    <w:rsid w:val="0022506D"/>
    <w:rsid w:val="002261DF"/>
    <w:rsid w:val="00231B4B"/>
    <w:rsid w:val="00231BE7"/>
    <w:rsid w:val="00231F9B"/>
    <w:rsid w:val="00236B88"/>
    <w:rsid w:val="00237F69"/>
    <w:rsid w:val="002407A9"/>
    <w:rsid w:val="002420BA"/>
    <w:rsid w:val="0024330A"/>
    <w:rsid w:val="00243C82"/>
    <w:rsid w:val="00244254"/>
    <w:rsid w:val="00244973"/>
    <w:rsid w:val="002459BC"/>
    <w:rsid w:val="0024772A"/>
    <w:rsid w:val="002507E6"/>
    <w:rsid w:val="00251349"/>
    <w:rsid w:val="00251B8D"/>
    <w:rsid w:val="00252922"/>
    <w:rsid w:val="00253B2F"/>
    <w:rsid w:val="0025542E"/>
    <w:rsid w:val="0026058A"/>
    <w:rsid w:val="00261735"/>
    <w:rsid w:val="00262C09"/>
    <w:rsid w:val="00263526"/>
    <w:rsid w:val="00270453"/>
    <w:rsid w:val="00272C33"/>
    <w:rsid w:val="00275B7A"/>
    <w:rsid w:val="00276A98"/>
    <w:rsid w:val="00280C18"/>
    <w:rsid w:val="00282F15"/>
    <w:rsid w:val="00284CBC"/>
    <w:rsid w:val="002867A0"/>
    <w:rsid w:val="00290F66"/>
    <w:rsid w:val="00293829"/>
    <w:rsid w:val="0029490F"/>
    <w:rsid w:val="00294C20"/>
    <w:rsid w:val="0029759F"/>
    <w:rsid w:val="002A0F8B"/>
    <w:rsid w:val="002A3F9D"/>
    <w:rsid w:val="002A4881"/>
    <w:rsid w:val="002A69A0"/>
    <w:rsid w:val="002A7D19"/>
    <w:rsid w:val="002B6BE1"/>
    <w:rsid w:val="002C3E81"/>
    <w:rsid w:val="002C4078"/>
    <w:rsid w:val="002C49AE"/>
    <w:rsid w:val="002C5273"/>
    <w:rsid w:val="002C7703"/>
    <w:rsid w:val="002D1FC5"/>
    <w:rsid w:val="002D2667"/>
    <w:rsid w:val="002D448F"/>
    <w:rsid w:val="002D44E5"/>
    <w:rsid w:val="002D4C25"/>
    <w:rsid w:val="002E066B"/>
    <w:rsid w:val="002E139A"/>
    <w:rsid w:val="002E1403"/>
    <w:rsid w:val="002E2307"/>
    <w:rsid w:val="002E4E7E"/>
    <w:rsid w:val="002F03CF"/>
    <w:rsid w:val="002F147C"/>
    <w:rsid w:val="002F1A66"/>
    <w:rsid w:val="002F4EC0"/>
    <w:rsid w:val="002F599E"/>
    <w:rsid w:val="002F6620"/>
    <w:rsid w:val="003011F7"/>
    <w:rsid w:val="0030235B"/>
    <w:rsid w:val="003048EF"/>
    <w:rsid w:val="00312B72"/>
    <w:rsid w:val="00315DB0"/>
    <w:rsid w:val="003165EE"/>
    <w:rsid w:val="00316F32"/>
    <w:rsid w:val="0032657A"/>
    <w:rsid w:val="00327041"/>
    <w:rsid w:val="00327066"/>
    <w:rsid w:val="00330685"/>
    <w:rsid w:val="00331C3A"/>
    <w:rsid w:val="00332468"/>
    <w:rsid w:val="00334E15"/>
    <w:rsid w:val="0033610E"/>
    <w:rsid w:val="0033707D"/>
    <w:rsid w:val="00340731"/>
    <w:rsid w:val="00342D0B"/>
    <w:rsid w:val="0034448C"/>
    <w:rsid w:val="0034767A"/>
    <w:rsid w:val="003504C5"/>
    <w:rsid w:val="00352146"/>
    <w:rsid w:val="0035215C"/>
    <w:rsid w:val="003523D3"/>
    <w:rsid w:val="00354CB8"/>
    <w:rsid w:val="00355B21"/>
    <w:rsid w:val="00357319"/>
    <w:rsid w:val="003602DE"/>
    <w:rsid w:val="00360A86"/>
    <w:rsid w:val="003614F4"/>
    <w:rsid w:val="0036189F"/>
    <w:rsid w:val="00370BF3"/>
    <w:rsid w:val="0037128E"/>
    <w:rsid w:val="003731F7"/>
    <w:rsid w:val="00375F90"/>
    <w:rsid w:val="0037617D"/>
    <w:rsid w:val="00376279"/>
    <w:rsid w:val="00380888"/>
    <w:rsid w:val="00385A4C"/>
    <w:rsid w:val="00393866"/>
    <w:rsid w:val="00395462"/>
    <w:rsid w:val="0039770A"/>
    <w:rsid w:val="003A0093"/>
    <w:rsid w:val="003A03EC"/>
    <w:rsid w:val="003A08F9"/>
    <w:rsid w:val="003A0E61"/>
    <w:rsid w:val="003A41A8"/>
    <w:rsid w:val="003A4E53"/>
    <w:rsid w:val="003A541D"/>
    <w:rsid w:val="003A5EEA"/>
    <w:rsid w:val="003A6E64"/>
    <w:rsid w:val="003A757D"/>
    <w:rsid w:val="003B1009"/>
    <w:rsid w:val="003B1C19"/>
    <w:rsid w:val="003B1F70"/>
    <w:rsid w:val="003B2EBA"/>
    <w:rsid w:val="003B3781"/>
    <w:rsid w:val="003B41BF"/>
    <w:rsid w:val="003C04C5"/>
    <w:rsid w:val="003C5B3C"/>
    <w:rsid w:val="003D16EA"/>
    <w:rsid w:val="003D42BC"/>
    <w:rsid w:val="003D44A3"/>
    <w:rsid w:val="003D686C"/>
    <w:rsid w:val="003E24EF"/>
    <w:rsid w:val="003E438F"/>
    <w:rsid w:val="003E5742"/>
    <w:rsid w:val="003E5DFF"/>
    <w:rsid w:val="003F09FF"/>
    <w:rsid w:val="003F3F23"/>
    <w:rsid w:val="003F4353"/>
    <w:rsid w:val="003F4E7E"/>
    <w:rsid w:val="003F5D3A"/>
    <w:rsid w:val="003F6454"/>
    <w:rsid w:val="003F71AF"/>
    <w:rsid w:val="00401561"/>
    <w:rsid w:val="00402EEC"/>
    <w:rsid w:val="004055B7"/>
    <w:rsid w:val="00406DBD"/>
    <w:rsid w:val="004109B8"/>
    <w:rsid w:val="00411242"/>
    <w:rsid w:val="00413CC9"/>
    <w:rsid w:val="00415BEE"/>
    <w:rsid w:val="0041663D"/>
    <w:rsid w:val="0041721B"/>
    <w:rsid w:val="00417822"/>
    <w:rsid w:val="00417DB8"/>
    <w:rsid w:val="004247A9"/>
    <w:rsid w:val="00427691"/>
    <w:rsid w:val="00430C6B"/>
    <w:rsid w:val="00430DE4"/>
    <w:rsid w:val="0044059E"/>
    <w:rsid w:val="00440723"/>
    <w:rsid w:val="00440965"/>
    <w:rsid w:val="00442BF5"/>
    <w:rsid w:val="00444A38"/>
    <w:rsid w:val="0044663C"/>
    <w:rsid w:val="00446A9D"/>
    <w:rsid w:val="00446EC0"/>
    <w:rsid w:val="0045111A"/>
    <w:rsid w:val="00452E12"/>
    <w:rsid w:val="00453D38"/>
    <w:rsid w:val="004548F5"/>
    <w:rsid w:val="00454A36"/>
    <w:rsid w:val="00455125"/>
    <w:rsid w:val="0045557B"/>
    <w:rsid w:val="00456275"/>
    <w:rsid w:val="00456DE0"/>
    <w:rsid w:val="00460745"/>
    <w:rsid w:val="00461CC9"/>
    <w:rsid w:val="004633F5"/>
    <w:rsid w:val="004663E3"/>
    <w:rsid w:val="004732E1"/>
    <w:rsid w:val="00473E71"/>
    <w:rsid w:val="004766FD"/>
    <w:rsid w:val="00477AD5"/>
    <w:rsid w:val="004804B3"/>
    <w:rsid w:val="004826CD"/>
    <w:rsid w:val="0048300A"/>
    <w:rsid w:val="0048383D"/>
    <w:rsid w:val="004850EB"/>
    <w:rsid w:val="00485D10"/>
    <w:rsid w:val="004874BC"/>
    <w:rsid w:val="00490B59"/>
    <w:rsid w:val="004915F4"/>
    <w:rsid w:val="004944A3"/>
    <w:rsid w:val="00496260"/>
    <w:rsid w:val="004A1F36"/>
    <w:rsid w:val="004A2E9C"/>
    <w:rsid w:val="004A6329"/>
    <w:rsid w:val="004B1918"/>
    <w:rsid w:val="004B1CAF"/>
    <w:rsid w:val="004B4363"/>
    <w:rsid w:val="004B5709"/>
    <w:rsid w:val="004D7644"/>
    <w:rsid w:val="004E044F"/>
    <w:rsid w:val="004E0C42"/>
    <w:rsid w:val="004E11FC"/>
    <w:rsid w:val="004E12CA"/>
    <w:rsid w:val="004E2395"/>
    <w:rsid w:val="004E6BA5"/>
    <w:rsid w:val="004F106F"/>
    <w:rsid w:val="004F16E9"/>
    <w:rsid w:val="004F3DA9"/>
    <w:rsid w:val="004F58DD"/>
    <w:rsid w:val="00502C16"/>
    <w:rsid w:val="00503866"/>
    <w:rsid w:val="005074A3"/>
    <w:rsid w:val="005104E4"/>
    <w:rsid w:val="00510BE6"/>
    <w:rsid w:val="00510F70"/>
    <w:rsid w:val="00513F91"/>
    <w:rsid w:val="00515720"/>
    <w:rsid w:val="005162D6"/>
    <w:rsid w:val="0052426A"/>
    <w:rsid w:val="0052557D"/>
    <w:rsid w:val="00525A7F"/>
    <w:rsid w:val="0053088C"/>
    <w:rsid w:val="00530E22"/>
    <w:rsid w:val="005312A1"/>
    <w:rsid w:val="005315DE"/>
    <w:rsid w:val="00532BE1"/>
    <w:rsid w:val="00533010"/>
    <w:rsid w:val="0053496E"/>
    <w:rsid w:val="00534B02"/>
    <w:rsid w:val="00540B7B"/>
    <w:rsid w:val="005418C1"/>
    <w:rsid w:val="00541D1F"/>
    <w:rsid w:val="00544EF9"/>
    <w:rsid w:val="005469B7"/>
    <w:rsid w:val="00547129"/>
    <w:rsid w:val="00550FE0"/>
    <w:rsid w:val="0055637E"/>
    <w:rsid w:val="0055695A"/>
    <w:rsid w:val="00557126"/>
    <w:rsid w:val="00560D67"/>
    <w:rsid w:val="00564785"/>
    <w:rsid w:val="00565643"/>
    <w:rsid w:val="00566D8E"/>
    <w:rsid w:val="0057107E"/>
    <w:rsid w:val="00573165"/>
    <w:rsid w:val="00574765"/>
    <w:rsid w:val="00575EF5"/>
    <w:rsid w:val="0057642B"/>
    <w:rsid w:val="0058081E"/>
    <w:rsid w:val="00581B79"/>
    <w:rsid w:val="00583353"/>
    <w:rsid w:val="005836FE"/>
    <w:rsid w:val="005849AD"/>
    <w:rsid w:val="0058650A"/>
    <w:rsid w:val="00587265"/>
    <w:rsid w:val="0059076B"/>
    <w:rsid w:val="00590AB6"/>
    <w:rsid w:val="00590FD2"/>
    <w:rsid w:val="00591FAB"/>
    <w:rsid w:val="0059362D"/>
    <w:rsid w:val="00594716"/>
    <w:rsid w:val="00594A56"/>
    <w:rsid w:val="005A1F37"/>
    <w:rsid w:val="005A2B99"/>
    <w:rsid w:val="005A3C81"/>
    <w:rsid w:val="005A5CE1"/>
    <w:rsid w:val="005A707B"/>
    <w:rsid w:val="005B2D2F"/>
    <w:rsid w:val="005B4241"/>
    <w:rsid w:val="005B512E"/>
    <w:rsid w:val="005B699E"/>
    <w:rsid w:val="005B69F4"/>
    <w:rsid w:val="005B74EC"/>
    <w:rsid w:val="005C04B4"/>
    <w:rsid w:val="005C12FB"/>
    <w:rsid w:val="005C1617"/>
    <w:rsid w:val="005C3A4F"/>
    <w:rsid w:val="005D185E"/>
    <w:rsid w:val="005D1B92"/>
    <w:rsid w:val="005D1D07"/>
    <w:rsid w:val="005D4EA4"/>
    <w:rsid w:val="005D531B"/>
    <w:rsid w:val="005D63F5"/>
    <w:rsid w:val="005E2139"/>
    <w:rsid w:val="005E514B"/>
    <w:rsid w:val="005E59F5"/>
    <w:rsid w:val="005E62B1"/>
    <w:rsid w:val="005E6D1B"/>
    <w:rsid w:val="005E755C"/>
    <w:rsid w:val="005F0259"/>
    <w:rsid w:val="005F1D07"/>
    <w:rsid w:val="005F3EE2"/>
    <w:rsid w:val="005F569E"/>
    <w:rsid w:val="005F7A0A"/>
    <w:rsid w:val="0060295D"/>
    <w:rsid w:val="0060388C"/>
    <w:rsid w:val="00605B53"/>
    <w:rsid w:val="00606593"/>
    <w:rsid w:val="006100BA"/>
    <w:rsid w:val="0061025F"/>
    <w:rsid w:val="0061162C"/>
    <w:rsid w:val="0061233A"/>
    <w:rsid w:val="0061595E"/>
    <w:rsid w:val="00616407"/>
    <w:rsid w:val="00616A63"/>
    <w:rsid w:val="00631078"/>
    <w:rsid w:val="00640257"/>
    <w:rsid w:val="00640EEC"/>
    <w:rsid w:val="00641FF8"/>
    <w:rsid w:val="00642150"/>
    <w:rsid w:val="006437C2"/>
    <w:rsid w:val="00643B9B"/>
    <w:rsid w:val="00644656"/>
    <w:rsid w:val="006463D9"/>
    <w:rsid w:val="00647BE1"/>
    <w:rsid w:val="00647F32"/>
    <w:rsid w:val="00651E17"/>
    <w:rsid w:val="00653CFE"/>
    <w:rsid w:val="0065476A"/>
    <w:rsid w:val="00654EAA"/>
    <w:rsid w:val="00656FC6"/>
    <w:rsid w:val="00657A45"/>
    <w:rsid w:val="00662894"/>
    <w:rsid w:val="0066347F"/>
    <w:rsid w:val="00663CF2"/>
    <w:rsid w:val="0066704F"/>
    <w:rsid w:val="0067054C"/>
    <w:rsid w:val="006707BD"/>
    <w:rsid w:val="00682260"/>
    <w:rsid w:val="006850E6"/>
    <w:rsid w:val="006856B8"/>
    <w:rsid w:val="006864B4"/>
    <w:rsid w:val="00687F03"/>
    <w:rsid w:val="006943C3"/>
    <w:rsid w:val="00694CAC"/>
    <w:rsid w:val="006956E1"/>
    <w:rsid w:val="006965E1"/>
    <w:rsid w:val="006A112E"/>
    <w:rsid w:val="006A2FD8"/>
    <w:rsid w:val="006A65CB"/>
    <w:rsid w:val="006B13CA"/>
    <w:rsid w:val="006B1EBF"/>
    <w:rsid w:val="006B3D81"/>
    <w:rsid w:val="006B4FCB"/>
    <w:rsid w:val="006B56F8"/>
    <w:rsid w:val="006C0D71"/>
    <w:rsid w:val="006C2982"/>
    <w:rsid w:val="006C44EE"/>
    <w:rsid w:val="006C5256"/>
    <w:rsid w:val="006C5BF6"/>
    <w:rsid w:val="006C6BE3"/>
    <w:rsid w:val="006C6D43"/>
    <w:rsid w:val="006D12D2"/>
    <w:rsid w:val="006D42FF"/>
    <w:rsid w:val="006D7832"/>
    <w:rsid w:val="006E23FB"/>
    <w:rsid w:val="006E5945"/>
    <w:rsid w:val="006E68D1"/>
    <w:rsid w:val="006E6B54"/>
    <w:rsid w:val="006E71A1"/>
    <w:rsid w:val="006F0520"/>
    <w:rsid w:val="006F6B6C"/>
    <w:rsid w:val="00701DB7"/>
    <w:rsid w:val="00702FF0"/>
    <w:rsid w:val="00703322"/>
    <w:rsid w:val="0070555F"/>
    <w:rsid w:val="0070739E"/>
    <w:rsid w:val="007147ED"/>
    <w:rsid w:val="0071491E"/>
    <w:rsid w:val="00716666"/>
    <w:rsid w:val="00717037"/>
    <w:rsid w:val="0071770B"/>
    <w:rsid w:val="007229E7"/>
    <w:rsid w:val="00722C92"/>
    <w:rsid w:val="00722C97"/>
    <w:rsid w:val="00724DED"/>
    <w:rsid w:val="00725A8E"/>
    <w:rsid w:val="007266D3"/>
    <w:rsid w:val="00730384"/>
    <w:rsid w:val="0073325E"/>
    <w:rsid w:val="007411C0"/>
    <w:rsid w:val="00742394"/>
    <w:rsid w:val="00742A1A"/>
    <w:rsid w:val="00742A5E"/>
    <w:rsid w:val="00742FC6"/>
    <w:rsid w:val="00743371"/>
    <w:rsid w:val="00744E17"/>
    <w:rsid w:val="00745B7D"/>
    <w:rsid w:val="00746572"/>
    <w:rsid w:val="00746629"/>
    <w:rsid w:val="0074672F"/>
    <w:rsid w:val="00746AC8"/>
    <w:rsid w:val="0074755E"/>
    <w:rsid w:val="00751C01"/>
    <w:rsid w:val="0075268C"/>
    <w:rsid w:val="0075316C"/>
    <w:rsid w:val="00753F26"/>
    <w:rsid w:val="007541C5"/>
    <w:rsid w:val="00754B71"/>
    <w:rsid w:val="00755376"/>
    <w:rsid w:val="0075636B"/>
    <w:rsid w:val="00756638"/>
    <w:rsid w:val="007570E4"/>
    <w:rsid w:val="00757B39"/>
    <w:rsid w:val="0076080A"/>
    <w:rsid w:val="00761961"/>
    <w:rsid w:val="0076525A"/>
    <w:rsid w:val="00767BFE"/>
    <w:rsid w:val="00767DE0"/>
    <w:rsid w:val="007721CC"/>
    <w:rsid w:val="00772872"/>
    <w:rsid w:val="0077406D"/>
    <w:rsid w:val="00775E40"/>
    <w:rsid w:val="0078175A"/>
    <w:rsid w:val="00783FBE"/>
    <w:rsid w:val="00784818"/>
    <w:rsid w:val="00785145"/>
    <w:rsid w:val="00787B62"/>
    <w:rsid w:val="00787E7B"/>
    <w:rsid w:val="0079020B"/>
    <w:rsid w:val="0079070E"/>
    <w:rsid w:val="00791370"/>
    <w:rsid w:val="00792438"/>
    <w:rsid w:val="007939F6"/>
    <w:rsid w:val="00794D82"/>
    <w:rsid w:val="007A07A5"/>
    <w:rsid w:val="007A0E54"/>
    <w:rsid w:val="007A1DE2"/>
    <w:rsid w:val="007A5E92"/>
    <w:rsid w:val="007A5EFE"/>
    <w:rsid w:val="007B1BB9"/>
    <w:rsid w:val="007B5BDE"/>
    <w:rsid w:val="007B6DEF"/>
    <w:rsid w:val="007C16FF"/>
    <w:rsid w:val="007C194D"/>
    <w:rsid w:val="007C34D7"/>
    <w:rsid w:val="007C359B"/>
    <w:rsid w:val="007C5BBE"/>
    <w:rsid w:val="007C6A15"/>
    <w:rsid w:val="007D066B"/>
    <w:rsid w:val="007D1066"/>
    <w:rsid w:val="007D14DE"/>
    <w:rsid w:val="007D3A72"/>
    <w:rsid w:val="007D4831"/>
    <w:rsid w:val="007D5528"/>
    <w:rsid w:val="007E1EBA"/>
    <w:rsid w:val="007E4E48"/>
    <w:rsid w:val="007E5E33"/>
    <w:rsid w:val="007E7F7F"/>
    <w:rsid w:val="007F2971"/>
    <w:rsid w:val="007F57CC"/>
    <w:rsid w:val="007F5F77"/>
    <w:rsid w:val="007F6619"/>
    <w:rsid w:val="007F6AA2"/>
    <w:rsid w:val="007F7EDF"/>
    <w:rsid w:val="00803882"/>
    <w:rsid w:val="00804251"/>
    <w:rsid w:val="00804501"/>
    <w:rsid w:val="0080701D"/>
    <w:rsid w:val="00807DE1"/>
    <w:rsid w:val="00811505"/>
    <w:rsid w:val="00812B23"/>
    <w:rsid w:val="00813196"/>
    <w:rsid w:val="008133E2"/>
    <w:rsid w:val="00813B62"/>
    <w:rsid w:val="00813D19"/>
    <w:rsid w:val="0081502C"/>
    <w:rsid w:val="00815C5E"/>
    <w:rsid w:val="00815CFC"/>
    <w:rsid w:val="00816674"/>
    <w:rsid w:val="00817CBC"/>
    <w:rsid w:val="00823ECA"/>
    <w:rsid w:val="00824D6B"/>
    <w:rsid w:val="0083073F"/>
    <w:rsid w:val="008316F2"/>
    <w:rsid w:val="00835B0D"/>
    <w:rsid w:val="008363D5"/>
    <w:rsid w:val="00836720"/>
    <w:rsid w:val="0083683D"/>
    <w:rsid w:val="00841877"/>
    <w:rsid w:val="00842564"/>
    <w:rsid w:val="00843AB4"/>
    <w:rsid w:val="00844C3E"/>
    <w:rsid w:val="00846F3C"/>
    <w:rsid w:val="008515EC"/>
    <w:rsid w:val="00852DE2"/>
    <w:rsid w:val="00855AA6"/>
    <w:rsid w:val="00855C3F"/>
    <w:rsid w:val="008567BA"/>
    <w:rsid w:val="008570F5"/>
    <w:rsid w:val="00857D44"/>
    <w:rsid w:val="00871286"/>
    <w:rsid w:val="00872388"/>
    <w:rsid w:val="00875FB3"/>
    <w:rsid w:val="00877B06"/>
    <w:rsid w:val="00880C3E"/>
    <w:rsid w:val="00881259"/>
    <w:rsid w:val="00881D05"/>
    <w:rsid w:val="00884982"/>
    <w:rsid w:val="00886DE7"/>
    <w:rsid w:val="00887EAA"/>
    <w:rsid w:val="0089046A"/>
    <w:rsid w:val="00890B41"/>
    <w:rsid w:val="00891562"/>
    <w:rsid w:val="008922FB"/>
    <w:rsid w:val="008935E2"/>
    <w:rsid w:val="00893A0A"/>
    <w:rsid w:val="00893BB8"/>
    <w:rsid w:val="00894601"/>
    <w:rsid w:val="00894EFD"/>
    <w:rsid w:val="00894F9A"/>
    <w:rsid w:val="00895636"/>
    <w:rsid w:val="008A04DA"/>
    <w:rsid w:val="008A3E7D"/>
    <w:rsid w:val="008A6B7F"/>
    <w:rsid w:val="008B0C38"/>
    <w:rsid w:val="008B36E5"/>
    <w:rsid w:val="008B51CC"/>
    <w:rsid w:val="008B6C7A"/>
    <w:rsid w:val="008B714F"/>
    <w:rsid w:val="008B7FEF"/>
    <w:rsid w:val="008C232E"/>
    <w:rsid w:val="008C2ECC"/>
    <w:rsid w:val="008C2F05"/>
    <w:rsid w:val="008C3C08"/>
    <w:rsid w:val="008C5842"/>
    <w:rsid w:val="008C6817"/>
    <w:rsid w:val="008D0A6D"/>
    <w:rsid w:val="008D0D9F"/>
    <w:rsid w:val="008D105D"/>
    <w:rsid w:val="008D1798"/>
    <w:rsid w:val="008D1D33"/>
    <w:rsid w:val="008D28B4"/>
    <w:rsid w:val="008D3993"/>
    <w:rsid w:val="008D62A2"/>
    <w:rsid w:val="008D757F"/>
    <w:rsid w:val="008E1E22"/>
    <w:rsid w:val="008E2B8F"/>
    <w:rsid w:val="008E5A08"/>
    <w:rsid w:val="008E6274"/>
    <w:rsid w:val="008F1FE9"/>
    <w:rsid w:val="008F283F"/>
    <w:rsid w:val="008F339D"/>
    <w:rsid w:val="00904A2A"/>
    <w:rsid w:val="00911142"/>
    <w:rsid w:val="00915926"/>
    <w:rsid w:val="00916162"/>
    <w:rsid w:val="00917D21"/>
    <w:rsid w:val="0092083C"/>
    <w:rsid w:val="009217A1"/>
    <w:rsid w:val="009264DB"/>
    <w:rsid w:val="00927028"/>
    <w:rsid w:val="0093040A"/>
    <w:rsid w:val="009321B9"/>
    <w:rsid w:val="00934C29"/>
    <w:rsid w:val="00934D12"/>
    <w:rsid w:val="00935495"/>
    <w:rsid w:val="00940DDB"/>
    <w:rsid w:val="00941110"/>
    <w:rsid w:val="00942322"/>
    <w:rsid w:val="00942CB0"/>
    <w:rsid w:val="00943220"/>
    <w:rsid w:val="00944AF9"/>
    <w:rsid w:val="0094575A"/>
    <w:rsid w:val="00950F67"/>
    <w:rsid w:val="009533A9"/>
    <w:rsid w:val="009560C5"/>
    <w:rsid w:val="009575A8"/>
    <w:rsid w:val="00957992"/>
    <w:rsid w:val="00957D58"/>
    <w:rsid w:val="0096384B"/>
    <w:rsid w:val="0096388F"/>
    <w:rsid w:val="00964116"/>
    <w:rsid w:val="009723EF"/>
    <w:rsid w:val="00974C71"/>
    <w:rsid w:val="009753B7"/>
    <w:rsid w:val="00977436"/>
    <w:rsid w:val="00982327"/>
    <w:rsid w:val="009837AA"/>
    <w:rsid w:val="009842CA"/>
    <w:rsid w:val="0098520E"/>
    <w:rsid w:val="009872C3"/>
    <w:rsid w:val="00987977"/>
    <w:rsid w:val="00990B17"/>
    <w:rsid w:val="0099255C"/>
    <w:rsid w:val="00995746"/>
    <w:rsid w:val="009A0CBF"/>
    <w:rsid w:val="009A6EF1"/>
    <w:rsid w:val="009B450B"/>
    <w:rsid w:val="009B640E"/>
    <w:rsid w:val="009C03A7"/>
    <w:rsid w:val="009C0544"/>
    <w:rsid w:val="009C168F"/>
    <w:rsid w:val="009C37C0"/>
    <w:rsid w:val="009C454F"/>
    <w:rsid w:val="009C4FE2"/>
    <w:rsid w:val="009C629A"/>
    <w:rsid w:val="009C6308"/>
    <w:rsid w:val="009D0D65"/>
    <w:rsid w:val="009D35FF"/>
    <w:rsid w:val="009D4E08"/>
    <w:rsid w:val="009D54BE"/>
    <w:rsid w:val="009D64C5"/>
    <w:rsid w:val="009D7381"/>
    <w:rsid w:val="009D7513"/>
    <w:rsid w:val="009D7F68"/>
    <w:rsid w:val="009E12BB"/>
    <w:rsid w:val="009E1796"/>
    <w:rsid w:val="009E25F9"/>
    <w:rsid w:val="009E2768"/>
    <w:rsid w:val="009E609E"/>
    <w:rsid w:val="009F20F5"/>
    <w:rsid w:val="009F2D43"/>
    <w:rsid w:val="009F2F09"/>
    <w:rsid w:val="009F6269"/>
    <w:rsid w:val="009F62DC"/>
    <w:rsid w:val="009F6D69"/>
    <w:rsid w:val="00A00E18"/>
    <w:rsid w:val="00A024F3"/>
    <w:rsid w:val="00A038D5"/>
    <w:rsid w:val="00A03B3B"/>
    <w:rsid w:val="00A0403A"/>
    <w:rsid w:val="00A11299"/>
    <w:rsid w:val="00A116C3"/>
    <w:rsid w:val="00A13144"/>
    <w:rsid w:val="00A13B8E"/>
    <w:rsid w:val="00A22260"/>
    <w:rsid w:val="00A22B69"/>
    <w:rsid w:val="00A27198"/>
    <w:rsid w:val="00A30DB6"/>
    <w:rsid w:val="00A32517"/>
    <w:rsid w:val="00A362D1"/>
    <w:rsid w:val="00A37E20"/>
    <w:rsid w:val="00A41643"/>
    <w:rsid w:val="00A42D19"/>
    <w:rsid w:val="00A43D9B"/>
    <w:rsid w:val="00A5343A"/>
    <w:rsid w:val="00A549B7"/>
    <w:rsid w:val="00A55203"/>
    <w:rsid w:val="00A55C20"/>
    <w:rsid w:val="00A55E34"/>
    <w:rsid w:val="00A6190E"/>
    <w:rsid w:val="00A64A57"/>
    <w:rsid w:val="00A66BB9"/>
    <w:rsid w:val="00A66F25"/>
    <w:rsid w:val="00A73AD2"/>
    <w:rsid w:val="00A73C37"/>
    <w:rsid w:val="00A76932"/>
    <w:rsid w:val="00A773F0"/>
    <w:rsid w:val="00A8011E"/>
    <w:rsid w:val="00A80B14"/>
    <w:rsid w:val="00A828E1"/>
    <w:rsid w:val="00A835DB"/>
    <w:rsid w:val="00A84FA2"/>
    <w:rsid w:val="00A90F22"/>
    <w:rsid w:val="00A917D5"/>
    <w:rsid w:val="00A92A2F"/>
    <w:rsid w:val="00A93104"/>
    <w:rsid w:val="00A93301"/>
    <w:rsid w:val="00A96A49"/>
    <w:rsid w:val="00AA17BD"/>
    <w:rsid w:val="00AA1D16"/>
    <w:rsid w:val="00AA2230"/>
    <w:rsid w:val="00AA42C2"/>
    <w:rsid w:val="00AA4900"/>
    <w:rsid w:val="00AA5990"/>
    <w:rsid w:val="00AA64A3"/>
    <w:rsid w:val="00AA7A3B"/>
    <w:rsid w:val="00AB3FB6"/>
    <w:rsid w:val="00AB5952"/>
    <w:rsid w:val="00AC021E"/>
    <w:rsid w:val="00AC0C29"/>
    <w:rsid w:val="00AC1C6C"/>
    <w:rsid w:val="00AD14A1"/>
    <w:rsid w:val="00AD17CE"/>
    <w:rsid w:val="00AD19F0"/>
    <w:rsid w:val="00AD45EF"/>
    <w:rsid w:val="00AD7785"/>
    <w:rsid w:val="00AD7CC0"/>
    <w:rsid w:val="00AD7CCE"/>
    <w:rsid w:val="00AD7E62"/>
    <w:rsid w:val="00AE0415"/>
    <w:rsid w:val="00AE1EED"/>
    <w:rsid w:val="00AE2B5D"/>
    <w:rsid w:val="00AE5A02"/>
    <w:rsid w:val="00AE6D51"/>
    <w:rsid w:val="00AF0636"/>
    <w:rsid w:val="00AF08F0"/>
    <w:rsid w:val="00AF539C"/>
    <w:rsid w:val="00B01127"/>
    <w:rsid w:val="00B01219"/>
    <w:rsid w:val="00B03873"/>
    <w:rsid w:val="00B0490A"/>
    <w:rsid w:val="00B05E92"/>
    <w:rsid w:val="00B10F0F"/>
    <w:rsid w:val="00B11D6E"/>
    <w:rsid w:val="00B12F5B"/>
    <w:rsid w:val="00B131CD"/>
    <w:rsid w:val="00B143B5"/>
    <w:rsid w:val="00B15EAE"/>
    <w:rsid w:val="00B21B04"/>
    <w:rsid w:val="00B2204B"/>
    <w:rsid w:val="00B22DB7"/>
    <w:rsid w:val="00B237D4"/>
    <w:rsid w:val="00B25C9A"/>
    <w:rsid w:val="00B27D6F"/>
    <w:rsid w:val="00B30D0C"/>
    <w:rsid w:val="00B3101B"/>
    <w:rsid w:val="00B3102D"/>
    <w:rsid w:val="00B32339"/>
    <w:rsid w:val="00B36ACA"/>
    <w:rsid w:val="00B43310"/>
    <w:rsid w:val="00B440CE"/>
    <w:rsid w:val="00B44138"/>
    <w:rsid w:val="00B4679F"/>
    <w:rsid w:val="00B47D01"/>
    <w:rsid w:val="00B509C8"/>
    <w:rsid w:val="00B527A5"/>
    <w:rsid w:val="00B54168"/>
    <w:rsid w:val="00B57B2E"/>
    <w:rsid w:val="00B6130D"/>
    <w:rsid w:val="00B62269"/>
    <w:rsid w:val="00B63B1C"/>
    <w:rsid w:val="00B65C6F"/>
    <w:rsid w:val="00B66D10"/>
    <w:rsid w:val="00B71022"/>
    <w:rsid w:val="00B72658"/>
    <w:rsid w:val="00B727F5"/>
    <w:rsid w:val="00B731BB"/>
    <w:rsid w:val="00B7381F"/>
    <w:rsid w:val="00B73AA1"/>
    <w:rsid w:val="00B764AE"/>
    <w:rsid w:val="00B80DEF"/>
    <w:rsid w:val="00B8214B"/>
    <w:rsid w:val="00B827EC"/>
    <w:rsid w:val="00B83678"/>
    <w:rsid w:val="00B856EA"/>
    <w:rsid w:val="00B86A1A"/>
    <w:rsid w:val="00B904DA"/>
    <w:rsid w:val="00B916FB"/>
    <w:rsid w:val="00B922FC"/>
    <w:rsid w:val="00B924F2"/>
    <w:rsid w:val="00B95214"/>
    <w:rsid w:val="00B96758"/>
    <w:rsid w:val="00B97EE9"/>
    <w:rsid w:val="00BA162B"/>
    <w:rsid w:val="00BA2650"/>
    <w:rsid w:val="00BA74BF"/>
    <w:rsid w:val="00BB0522"/>
    <w:rsid w:val="00BB0D04"/>
    <w:rsid w:val="00BB1062"/>
    <w:rsid w:val="00BB20DB"/>
    <w:rsid w:val="00BB754D"/>
    <w:rsid w:val="00BB7F7D"/>
    <w:rsid w:val="00BC006F"/>
    <w:rsid w:val="00BC02BF"/>
    <w:rsid w:val="00BC22A8"/>
    <w:rsid w:val="00BC4026"/>
    <w:rsid w:val="00BD1463"/>
    <w:rsid w:val="00BD223D"/>
    <w:rsid w:val="00BD2557"/>
    <w:rsid w:val="00BD43D6"/>
    <w:rsid w:val="00BD570A"/>
    <w:rsid w:val="00BE0709"/>
    <w:rsid w:val="00BE2905"/>
    <w:rsid w:val="00BE679E"/>
    <w:rsid w:val="00BE7890"/>
    <w:rsid w:val="00BF0BB2"/>
    <w:rsid w:val="00BF13C5"/>
    <w:rsid w:val="00BF1430"/>
    <w:rsid w:val="00BF1AA9"/>
    <w:rsid w:val="00BF1F2E"/>
    <w:rsid w:val="00BF210B"/>
    <w:rsid w:val="00BF4AE8"/>
    <w:rsid w:val="00BF5427"/>
    <w:rsid w:val="00BF6BD3"/>
    <w:rsid w:val="00C02CE2"/>
    <w:rsid w:val="00C02EE3"/>
    <w:rsid w:val="00C04BB3"/>
    <w:rsid w:val="00C05227"/>
    <w:rsid w:val="00C1007C"/>
    <w:rsid w:val="00C1295A"/>
    <w:rsid w:val="00C14C56"/>
    <w:rsid w:val="00C22B14"/>
    <w:rsid w:val="00C24854"/>
    <w:rsid w:val="00C36AE2"/>
    <w:rsid w:val="00C36DB8"/>
    <w:rsid w:val="00C400AB"/>
    <w:rsid w:val="00C41571"/>
    <w:rsid w:val="00C422AC"/>
    <w:rsid w:val="00C44192"/>
    <w:rsid w:val="00C46DD8"/>
    <w:rsid w:val="00C517C4"/>
    <w:rsid w:val="00C51E01"/>
    <w:rsid w:val="00C5359F"/>
    <w:rsid w:val="00C5423E"/>
    <w:rsid w:val="00C56CAF"/>
    <w:rsid w:val="00C56FA4"/>
    <w:rsid w:val="00C62F98"/>
    <w:rsid w:val="00C63B46"/>
    <w:rsid w:val="00C6544F"/>
    <w:rsid w:val="00C66E64"/>
    <w:rsid w:val="00C76238"/>
    <w:rsid w:val="00C80A2C"/>
    <w:rsid w:val="00C80CF8"/>
    <w:rsid w:val="00C82432"/>
    <w:rsid w:val="00C85756"/>
    <w:rsid w:val="00C86B62"/>
    <w:rsid w:val="00C90240"/>
    <w:rsid w:val="00C9450E"/>
    <w:rsid w:val="00C94569"/>
    <w:rsid w:val="00C94611"/>
    <w:rsid w:val="00C9664B"/>
    <w:rsid w:val="00CA3B7A"/>
    <w:rsid w:val="00CA4FFF"/>
    <w:rsid w:val="00CA58A7"/>
    <w:rsid w:val="00CA690F"/>
    <w:rsid w:val="00CA7C5E"/>
    <w:rsid w:val="00CB20E2"/>
    <w:rsid w:val="00CB5680"/>
    <w:rsid w:val="00CB5FBA"/>
    <w:rsid w:val="00CB6760"/>
    <w:rsid w:val="00CC7209"/>
    <w:rsid w:val="00CD1CBD"/>
    <w:rsid w:val="00CD4772"/>
    <w:rsid w:val="00CE3F12"/>
    <w:rsid w:val="00CE696C"/>
    <w:rsid w:val="00CF034D"/>
    <w:rsid w:val="00CF4DAD"/>
    <w:rsid w:val="00D00355"/>
    <w:rsid w:val="00D011B6"/>
    <w:rsid w:val="00D027AE"/>
    <w:rsid w:val="00D0280B"/>
    <w:rsid w:val="00D02CEF"/>
    <w:rsid w:val="00D0363D"/>
    <w:rsid w:val="00D0486F"/>
    <w:rsid w:val="00D05E4D"/>
    <w:rsid w:val="00D06551"/>
    <w:rsid w:val="00D12487"/>
    <w:rsid w:val="00D13007"/>
    <w:rsid w:val="00D1311B"/>
    <w:rsid w:val="00D15D8A"/>
    <w:rsid w:val="00D2042E"/>
    <w:rsid w:val="00D2240B"/>
    <w:rsid w:val="00D23C29"/>
    <w:rsid w:val="00D24073"/>
    <w:rsid w:val="00D247FE"/>
    <w:rsid w:val="00D27E36"/>
    <w:rsid w:val="00D37944"/>
    <w:rsid w:val="00D37EFC"/>
    <w:rsid w:val="00D43341"/>
    <w:rsid w:val="00D45E21"/>
    <w:rsid w:val="00D46F46"/>
    <w:rsid w:val="00D5079A"/>
    <w:rsid w:val="00D5755D"/>
    <w:rsid w:val="00D61268"/>
    <w:rsid w:val="00D61BBC"/>
    <w:rsid w:val="00D622C8"/>
    <w:rsid w:val="00D6359D"/>
    <w:rsid w:val="00D63EE6"/>
    <w:rsid w:val="00D716D4"/>
    <w:rsid w:val="00D751BA"/>
    <w:rsid w:val="00D779F4"/>
    <w:rsid w:val="00D81FCD"/>
    <w:rsid w:val="00D84290"/>
    <w:rsid w:val="00D84BB1"/>
    <w:rsid w:val="00D87396"/>
    <w:rsid w:val="00D90142"/>
    <w:rsid w:val="00D912FF"/>
    <w:rsid w:val="00D92A2A"/>
    <w:rsid w:val="00DA0238"/>
    <w:rsid w:val="00DA0B6F"/>
    <w:rsid w:val="00DA3682"/>
    <w:rsid w:val="00DA67D1"/>
    <w:rsid w:val="00DB25F9"/>
    <w:rsid w:val="00DB57F9"/>
    <w:rsid w:val="00DC0CFF"/>
    <w:rsid w:val="00DC2333"/>
    <w:rsid w:val="00DC245E"/>
    <w:rsid w:val="00DC2C1A"/>
    <w:rsid w:val="00DC35FF"/>
    <w:rsid w:val="00DC5393"/>
    <w:rsid w:val="00DC5627"/>
    <w:rsid w:val="00DC5F57"/>
    <w:rsid w:val="00DD2606"/>
    <w:rsid w:val="00DD3CF9"/>
    <w:rsid w:val="00DD6D3F"/>
    <w:rsid w:val="00DD6FBF"/>
    <w:rsid w:val="00DD7006"/>
    <w:rsid w:val="00DD7319"/>
    <w:rsid w:val="00DE0FA3"/>
    <w:rsid w:val="00DE17DD"/>
    <w:rsid w:val="00DE3D75"/>
    <w:rsid w:val="00DE572C"/>
    <w:rsid w:val="00DE6276"/>
    <w:rsid w:val="00DE651A"/>
    <w:rsid w:val="00DE6E5F"/>
    <w:rsid w:val="00DF1483"/>
    <w:rsid w:val="00DF1A7D"/>
    <w:rsid w:val="00DF2ACD"/>
    <w:rsid w:val="00DF3453"/>
    <w:rsid w:val="00DF4884"/>
    <w:rsid w:val="00DF5AFB"/>
    <w:rsid w:val="00DF6A1A"/>
    <w:rsid w:val="00DF6EBF"/>
    <w:rsid w:val="00DF7629"/>
    <w:rsid w:val="00E00DFA"/>
    <w:rsid w:val="00E019DA"/>
    <w:rsid w:val="00E03AE2"/>
    <w:rsid w:val="00E044FF"/>
    <w:rsid w:val="00E1043D"/>
    <w:rsid w:val="00E12387"/>
    <w:rsid w:val="00E12837"/>
    <w:rsid w:val="00E13ACC"/>
    <w:rsid w:val="00E16D26"/>
    <w:rsid w:val="00E209BC"/>
    <w:rsid w:val="00E20F0C"/>
    <w:rsid w:val="00E219B4"/>
    <w:rsid w:val="00E2265D"/>
    <w:rsid w:val="00E24845"/>
    <w:rsid w:val="00E27A73"/>
    <w:rsid w:val="00E27BF6"/>
    <w:rsid w:val="00E333CC"/>
    <w:rsid w:val="00E347FE"/>
    <w:rsid w:val="00E3558C"/>
    <w:rsid w:val="00E37E77"/>
    <w:rsid w:val="00E4423B"/>
    <w:rsid w:val="00E463CF"/>
    <w:rsid w:val="00E46E9F"/>
    <w:rsid w:val="00E47683"/>
    <w:rsid w:val="00E5186B"/>
    <w:rsid w:val="00E522CA"/>
    <w:rsid w:val="00E52623"/>
    <w:rsid w:val="00E532F4"/>
    <w:rsid w:val="00E5391E"/>
    <w:rsid w:val="00E556CD"/>
    <w:rsid w:val="00E56A6A"/>
    <w:rsid w:val="00E57BCE"/>
    <w:rsid w:val="00E57C67"/>
    <w:rsid w:val="00E608CB"/>
    <w:rsid w:val="00E609ED"/>
    <w:rsid w:val="00E65956"/>
    <w:rsid w:val="00E72641"/>
    <w:rsid w:val="00E76F6B"/>
    <w:rsid w:val="00E81698"/>
    <w:rsid w:val="00E8300A"/>
    <w:rsid w:val="00E85AB4"/>
    <w:rsid w:val="00E94697"/>
    <w:rsid w:val="00E9500F"/>
    <w:rsid w:val="00E95D64"/>
    <w:rsid w:val="00E96B6F"/>
    <w:rsid w:val="00E97B31"/>
    <w:rsid w:val="00EA4F1A"/>
    <w:rsid w:val="00EB5771"/>
    <w:rsid w:val="00EB60C5"/>
    <w:rsid w:val="00EB653C"/>
    <w:rsid w:val="00EB7ED5"/>
    <w:rsid w:val="00EC2AEB"/>
    <w:rsid w:val="00EC4B2A"/>
    <w:rsid w:val="00EC6E44"/>
    <w:rsid w:val="00ED3C4F"/>
    <w:rsid w:val="00ED4C5E"/>
    <w:rsid w:val="00ED7669"/>
    <w:rsid w:val="00EE05B6"/>
    <w:rsid w:val="00EE2D33"/>
    <w:rsid w:val="00EE750B"/>
    <w:rsid w:val="00EF0E21"/>
    <w:rsid w:val="00EF1D65"/>
    <w:rsid w:val="00EF22ED"/>
    <w:rsid w:val="00EF50EC"/>
    <w:rsid w:val="00F00143"/>
    <w:rsid w:val="00F01924"/>
    <w:rsid w:val="00F02EFB"/>
    <w:rsid w:val="00F03342"/>
    <w:rsid w:val="00F043EC"/>
    <w:rsid w:val="00F05FFA"/>
    <w:rsid w:val="00F0604D"/>
    <w:rsid w:val="00F060A0"/>
    <w:rsid w:val="00F069BA"/>
    <w:rsid w:val="00F06C67"/>
    <w:rsid w:val="00F07C3D"/>
    <w:rsid w:val="00F07CCD"/>
    <w:rsid w:val="00F10B25"/>
    <w:rsid w:val="00F13F76"/>
    <w:rsid w:val="00F142A5"/>
    <w:rsid w:val="00F152FD"/>
    <w:rsid w:val="00F158FE"/>
    <w:rsid w:val="00F16B89"/>
    <w:rsid w:val="00F20016"/>
    <w:rsid w:val="00F20A5C"/>
    <w:rsid w:val="00F22013"/>
    <w:rsid w:val="00F22257"/>
    <w:rsid w:val="00F22A7D"/>
    <w:rsid w:val="00F25DA2"/>
    <w:rsid w:val="00F26744"/>
    <w:rsid w:val="00F30113"/>
    <w:rsid w:val="00F302BB"/>
    <w:rsid w:val="00F30DB3"/>
    <w:rsid w:val="00F3633C"/>
    <w:rsid w:val="00F36EBA"/>
    <w:rsid w:val="00F37AEE"/>
    <w:rsid w:val="00F431DF"/>
    <w:rsid w:val="00F43A00"/>
    <w:rsid w:val="00F4789B"/>
    <w:rsid w:val="00F47D94"/>
    <w:rsid w:val="00F55464"/>
    <w:rsid w:val="00F55E0A"/>
    <w:rsid w:val="00F56C32"/>
    <w:rsid w:val="00F57E2A"/>
    <w:rsid w:val="00F63D7B"/>
    <w:rsid w:val="00F65BFB"/>
    <w:rsid w:val="00F65FED"/>
    <w:rsid w:val="00F72944"/>
    <w:rsid w:val="00F75077"/>
    <w:rsid w:val="00F76384"/>
    <w:rsid w:val="00F76BF2"/>
    <w:rsid w:val="00F816D9"/>
    <w:rsid w:val="00F82A7E"/>
    <w:rsid w:val="00F85047"/>
    <w:rsid w:val="00F85993"/>
    <w:rsid w:val="00F864B6"/>
    <w:rsid w:val="00F9057B"/>
    <w:rsid w:val="00F93D7A"/>
    <w:rsid w:val="00F95DB0"/>
    <w:rsid w:val="00FA15EA"/>
    <w:rsid w:val="00FA1BD4"/>
    <w:rsid w:val="00FA3B1A"/>
    <w:rsid w:val="00FA3E6B"/>
    <w:rsid w:val="00FA4C69"/>
    <w:rsid w:val="00FA4F5F"/>
    <w:rsid w:val="00FA6896"/>
    <w:rsid w:val="00FA6B7B"/>
    <w:rsid w:val="00FA6E65"/>
    <w:rsid w:val="00FB16E4"/>
    <w:rsid w:val="00FB2348"/>
    <w:rsid w:val="00FB2586"/>
    <w:rsid w:val="00FB3B75"/>
    <w:rsid w:val="00FB4247"/>
    <w:rsid w:val="00FB4673"/>
    <w:rsid w:val="00FB5195"/>
    <w:rsid w:val="00FB789D"/>
    <w:rsid w:val="00FC3544"/>
    <w:rsid w:val="00FC3EC0"/>
    <w:rsid w:val="00FC47AE"/>
    <w:rsid w:val="00FC5718"/>
    <w:rsid w:val="00FC6891"/>
    <w:rsid w:val="00FC6A77"/>
    <w:rsid w:val="00FC7143"/>
    <w:rsid w:val="00FD0684"/>
    <w:rsid w:val="00FD0ADB"/>
    <w:rsid w:val="00FD142D"/>
    <w:rsid w:val="00FD2437"/>
    <w:rsid w:val="00FD2D59"/>
    <w:rsid w:val="00FD2DBB"/>
    <w:rsid w:val="00FD5ABD"/>
    <w:rsid w:val="00FD7381"/>
    <w:rsid w:val="00FE0437"/>
    <w:rsid w:val="00FE2662"/>
    <w:rsid w:val="00FF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D7381"/>
  </w:style>
  <w:style w:type="paragraph" w:styleId="10">
    <w:name w:val="heading 1"/>
    <w:basedOn w:val="a1"/>
    <w:next w:val="a1"/>
    <w:qFormat/>
    <w:rsid w:val="005836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qFormat/>
    <w:rsid w:val="00581B79"/>
    <w:pPr>
      <w:keepNext/>
      <w:outlineLvl w:val="1"/>
    </w:pPr>
    <w:rPr>
      <w:b/>
      <w:bCs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rsid w:val="00FD7381"/>
    <w:pPr>
      <w:ind w:left="1080"/>
      <w:jc w:val="both"/>
    </w:pPr>
  </w:style>
  <w:style w:type="character" w:styleId="a6">
    <w:name w:val="Hyperlink"/>
    <w:rsid w:val="00FD7381"/>
    <w:rPr>
      <w:color w:val="0000FF"/>
      <w:u w:val="single"/>
    </w:rPr>
  </w:style>
  <w:style w:type="paragraph" w:styleId="20">
    <w:name w:val="Body Text 2"/>
    <w:basedOn w:val="a1"/>
    <w:rsid w:val="00581B79"/>
    <w:pPr>
      <w:spacing w:after="120" w:line="480" w:lineRule="auto"/>
    </w:pPr>
  </w:style>
  <w:style w:type="paragraph" w:customStyle="1" w:styleId="a7">
    <w:name w:val="Ñòèëü"/>
    <w:rsid w:val="00581B79"/>
    <w:pPr>
      <w:widowControl w:val="0"/>
    </w:pPr>
    <w:rPr>
      <w:spacing w:val="-1"/>
      <w:kern w:val="65535"/>
      <w:position w:val="-1"/>
      <w:sz w:val="24"/>
      <w:lang w:val="en-US"/>
    </w:rPr>
  </w:style>
  <w:style w:type="paragraph" w:styleId="a8">
    <w:name w:val="footer"/>
    <w:basedOn w:val="a1"/>
    <w:rsid w:val="00581B79"/>
    <w:pPr>
      <w:tabs>
        <w:tab w:val="center" w:pos="4677"/>
        <w:tab w:val="right" w:pos="9355"/>
      </w:tabs>
    </w:pPr>
    <w:rPr>
      <w:rFonts w:ascii="Arial" w:hAnsi="Arial"/>
      <w:sz w:val="22"/>
      <w:lang w:val="en-US"/>
    </w:rPr>
  </w:style>
  <w:style w:type="character" w:styleId="a9">
    <w:name w:val="page number"/>
    <w:basedOn w:val="a2"/>
    <w:rsid w:val="00581B79"/>
  </w:style>
  <w:style w:type="paragraph" w:styleId="aa">
    <w:name w:val="Title"/>
    <w:basedOn w:val="a1"/>
    <w:qFormat/>
    <w:rsid w:val="00581B79"/>
    <w:pPr>
      <w:spacing w:line="216" w:lineRule="auto"/>
      <w:jc w:val="center"/>
    </w:pPr>
    <w:rPr>
      <w:b/>
      <w:sz w:val="28"/>
    </w:rPr>
  </w:style>
  <w:style w:type="paragraph" w:styleId="21">
    <w:name w:val="Body Text Indent 2"/>
    <w:basedOn w:val="a1"/>
    <w:rsid w:val="00BA2650"/>
    <w:pPr>
      <w:spacing w:after="120" w:line="480" w:lineRule="auto"/>
      <w:ind w:left="283"/>
    </w:pPr>
  </w:style>
  <w:style w:type="paragraph" w:styleId="3">
    <w:name w:val="Body Text 3"/>
    <w:basedOn w:val="a1"/>
    <w:rsid w:val="00BA2650"/>
    <w:pPr>
      <w:spacing w:after="120"/>
    </w:pPr>
    <w:rPr>
      <w:sz w:val="16"/>
      <w:szCs w:val="16"/>
    </w:rPr>
  </w:style>
  <w:style w:type="paragraph" w:styleId="a">
    <w:name w:val="caption"/>
    <w:basedOn w:val="a1"/>
    <w:next w:val="a1"/>
    <w:qFormat/>
    <w:rsid w:val="00BA2650"/>
    <w:pPr>
      <w:numPr>
        <w:numId w:val="1"/>
      </w:numPr>
      <w:spacing w:before="120" w:after="120"/>
      <w:jc w:val="both"/>
    </w:pPr>
    <w:rPr>
      <w:rFonts w:ascii="Verdana" w:hAnsi="Verdana"/>
      <w:b/>
      <w:sz w:val="18"/>
    </w:rPr>
  </w:style>
  <w:style w:type="paragraph" w:customStyle="1" w:styleId="1">
    <w:name w:val="Нумерованный список1"/>
    <w:basedOn w:val="a1"/>
    <w:rsid w:val="00BA2650"/>
    <w:pPr>
      <w:numPr>
        <w:ilvl w:val="1"/>
        <w:numId w:val="1"/>
      </w:numPr>
      <w:spacing w:before="120"/>
      <w:jc w:val="both"/>
    </w:pPr>
    <w:rPr>
      <w:sz w:val="24"/>
    </w:rPr>
  </w:style>
  <w:style w:type="paragraph" w:customStyle="1" w:styleId="11">
    <w:name w:val="Заголовок 11"/>
    <w:basedOn w:val="a1"/>
    <w:next w:val="a1"/>
    <w:rsid w:val="00BA2650"/>
    <w:pPr>
      <w:keepNext/>
      <w:tabs>
        <w:tab w:val="num" w:pos="720"/>
      </w:tabs>
      <w:spacing w:before="240" w:after="60"/>
      <w:ind w:left="360" w:hanging="360"/>
      <w:jc w:val="center"/>
    </w:pPr>
    <w:rPr>
      <w:b/>
      <w:caps/>
      <w:kern w:val="28"/>
      <w:sz w:val="24"/>
    </w:rPr>
  </w:style>
  <w:style w:type="paragraph" w:styleId="ab">
    <w:name w:val="Normal Indent"/>
    <w:basedOn w:val="a1"/>
    <w:rsid w:val="00BA2650"/>
    <w:pPr>
      <w:ind w:firstLine="567"/>
      <w:jc w:val="both"/>
    </w:pPr>
    <w:rPr>
      <w:rFonts w:ascii="TimesET" w:hAnsi="TimesET"/>
      <w:sz w:val="24"/>
    </w:rPr>
  </w:style>
  <w:style w:type="paragraph" w:customStyle="1" w:styleId="CharChar">
    <w:name w:val="Char Char"/>
    <w:basedOn w:val="a1"/>
    <w:rsid w:val="00BA2650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ody Text"/>
    <w:basedOn w:val="a1"/>
    <w:rsid w:val="005836FE"/>
    <w:pPr>
      <w:spacing w:after="120"/>
    </w:pPr>
  </w:style>
  <w:style w:type="paragraph" w:customStyle="1" w:styleId="WW-2">
    <w:name w:val="WW-Основной текст с отступом 2"/>
    <w:basedOn w:val="a1"/>
    <w:rsid w:val="005836FE"/>
    <w:pPr>
      <w:suppressAutoHyphens/>
      <w:ind w:left="426" w:hanging="426"/>
      <w:jc w:val="both"/>
    </w:pPr>
    <w:rPr>
      <w:sz w:val="24"/>
      <w:lang w:eastAsia="ar-SA"/>
    </w:rPr>
  </w:style>
  <w:style w:type="paragraph" w:customStyle="1" w:styleId="WW-3">
    <w:name w:val="WW-Основной текст 3"/>
    <w:basedOn w:val="a1"/>
    <w:rsid w:val="005836FE"/>
    <w:pPr>
      <w:suppressAutoHyphens/>
      <w:jc w:val="both"/>
    </w:pPr>
    <w:rPr>
      <w:sz w:val="24"/>
      <w:lang w:eastAsia="ar-SA"/>
    </w:rPr>
  </w:style>
  <w:style w:type="paragraph" w:customStyle="1" w:styleId="12">
    <w:name w:val="Обычный1"/>
    <w:rsid w:val="005836FE"/>
    <w:pPr>
      <w:widowControl w:val="0"/>
      <w:suppressAutoHyphens/>
    </w:pPr>
    <w:rPr>
      <w:sz w:val="22"/>
      <w:lang w:eastAsia="ar-SA"/>
    </w:rPr>
  </w:style>
  <w:style w:type="paragraph" w:customStyle="1" w:styleId="WW-30">
    <w:name w:val="WW-Основной текст с отступом 3"/>
    <w:basedOn w:val="a1"/>
    <w:rsid w:val="005836FE"/>
    <w:pPr>
      <w:suppressAutoHyphens/>
      <w:ind w:left="426"/>
      <w:jc w:val="both"/>
    </w:pPr>
    <w:rPr>
      <w:sz w:val="24"/>
      <w:lang w:eastAsia="ar-SA"/>
    </w:rPr>
  </w:style>
  <w:style w:type="paragraph" w:styleId="ad">
    <w:name w:val="Balloon Text"/>
    <w:basedOn w:val="a1"/>
    <w:semiHidden/>
    <w:rsid w:val="00B01219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932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1"/>
    <w:rsid w:val="00894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9">
    <w:name w:val="font9"/>
    <w:basedOn w:val="a1"/>
    <w:rsid w:val="00A55E3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14">
    <w:name w:val="Знак Знак1 Знак Знак Знак Знак Знак Знак Знак4"/>
    <w:basedOn w:val="a1"/>
    <w:autoRedefine/>
    <w:rsid w:val="00A55E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10">
    <w:name w:val="Знак Знак1 Знак Знак Знак Знак Знак Знак Знак1"/>
    <w:basedOn w:val="a1"/>
    <w:autoRedefine/>
    <w:rsid w:val="00944AF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0">
    <w:name w:val="Статья"/>
    <w:basedOn w:val="a1"/>
    <w:rsid w:val="00944AF9"/>
    <w:pPr>
      <w:widowControl w:val="0"/>
      <w:numPr>
        <w:numId w:val="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styleId="af">
    <w:name w:val="List Paragraph"/>
    <w:basedOn w:val="a1"/>
    <w:uiPriority w:val="34"/>
    <w:qFormat/>
    <w:rsid w:val="00AA17BD"/>
    <w:pPr>
      <w:ind w:left="720"/>
      <w:contextualSpacing/>
    </w:pPr>
  </w:style>
  <w:style w:type="paragraph" w:styleId="af0">
    <w:name w:val="header"/>
    <w:basedOn w:val="a1"/>
    <w:link w:val="af1"/>
    <w:rsid w:val="007D14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rsid w:val="007D14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D7381"/>
  </w:style>
  <w:style w:type="paragraph" w:styleId="10">
    <w:name w:val="heading 1"/>
    <w:basedOn w:val="a1"/>
    <w:next w:val="a1"/>
    <w:qFormat/>
    <w:rsid w:val="005836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qFormat/>
    <w:rsid w:val="00581B79"/>
    <w:pPr>
      <w:keepNext/>
      <w:outlineLvl w:val="1"/>
    </w:pPr>
    <w:rPr>
      <w:b/>
      <w:bCs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rsid w:val="00FD7381"/>
    <w:pPr>
      <w:ind w:left="1080"/>
      <w:jc w:val="both"/>
    </w:pPr>
  </w:style>
  <w:style w:type="character" w:styleId="a6">
    <w:name w:val="Hyperlink"/>
    <w:rsid w:val="00FD7381"/>
    <w:rPr>
      <w:color w:val="0000FF"/>
      <w:u w:val="single"/>
    </w:rPr>
  </w:style>
  <w:style w:type="paragraph" w:styleId="20">
    <w:name w:val="Body Text 2"/>
    <w:basedOn w:val="a1"/>
    <w:rsid w:val="00581B79"/>
    <w:pPr>
      <w:spacing w:after="120" w:line="480" w:lineRule="auto"/>
    </w:pPr>
  </w:style>
  <w:style w:type="paragraph" w:customStyle="1" w:styleId="a7">
    <w:name w:val="Ñòèëü"/>
    <w:rsid w:val="00581B79"/>
    <w:pPr>
      <w:widowControl w:val="0"/>
    </w:pPr>
    <w:rPr>
      <w:spacing w:val="-1"/>
      <w:kern w:val="65535"/>
      <w:position w:val="-1"/>
      <w:sz w:val="24"/>
      <w:lang w:val="en-US"/>
    </w:rPr>
  </w:style>
  <w:style w:type="paragraph" w:styleId="a8">
    <w:name w:val="footer"/>
    <w:basedOn w:val="a1"/>
    <w:rsid w:val="00581B79"/>
    <w:pPr>
      <w:tabs>
        <w:tab w:val="center" w:pos="4677"/>
        <w:tab w:val="right" w:pos="9355"/>
      </w:tabs>
    </w:pPr>
    <w:rPr>
      <w:rFonts w:ascii="Arial" w:hAnsi="Arial"/>
      <w:sz w:val="22"/>
      <w:lang w:val="en-US"/>
    </w:rPr>
  </w:style>
  <w:style w:type="character" w:styleId="a9">
    <w:name w:val="page number"/>
    <w:basedOn w:val="a2"/>
    <w:rsid w:val="00581B79"/>
  </w:style>
  <w:style w:type="paragraph" w:styleId="aa">
    <w:name w:val="Title"/>
    <w:basedOn w:val="a1"/>
    <w:qFormat/>
    <w:rsid w:val="00581B79"/>
    <w:pPr>
      <w:spacing w:line="216" w:lineRule="auto"/>
      <w:jc w:val="center"/>
    </w:pPr>
    <w:rPr>
      <w:b/>
      <w:sz w:val="28"/>
    </w:rPr>
  </w:style>
  <w:style w:type="paragraph" w:styleId="21">
    <w:name w:val="Body Text Indent 2"/>
    <w:basedOn w:val="a1"/>
    <w:rsid w:val="00BA2650"/>
    <w:pPr>
      <w:spacing w:after="120" w:line="480" w:lineRule="auto"/>
      <w:ind w:left="283"/>
    </w:pPr>
  </w:style>
  <w:style w:type="paragraph" w:styleId="3">
    <w:name w:val="Body Text 3"/>
    <w:basedOn w:val="a1"/>
    <w:rsid w:val="00BA2650"/>
    <w:pPr>
      <w:spacing w:after="120"/>
    </w:pPr>
    <w:rPr>
      <w:sz w:val="16"/>
      <w:szCs w:val="16"/>
    </w:rPr>
  </w:style>
  <w:style w:type="paragraph" w:styleId="a">
    <w:name w:val="caption"/>
    <w:basedOn w:val="a1"/>
    <w:next w:val="a1"/>
    <w:qFormat/>
    <w:rsid w:val="00BA2650"/>
    <w:pPr>
      <w:numPr>
        <w:numId w:val="1"/>
      </w:numPr>
      <w:spacing w:before="120" w:after="120"/>
      <w:jc w:val="both"/>
    </w:pPr>
    <w:rPr>
      <w:rFonts w:ascii="Verdana" w:hAnsi="Verdana"/>
      <w:b/>
      <w:sz w:val="18"/>
    </w:rPr>
  </w:style>
  <w:style w:type="paragraph" w:customStyle="1" w:styleId="1">
    <w:name w:val="Нумерованный список1"/>
    <w:basedOn w:val="a1"/>
    <w:rsid w:val="00BA2650"/>
    <w:pPr>
      <w:numPr>
        <w:ilvl w:val="1"/>
        <w:numId w:val="1"/>
      </w:numPr>
      <w:spacing w:before="120"/>
      <w:jc w:val="both"/>
    </w:pPr>
    <w:rPr>
      <w:sz w:val="24"/>
    </w:rPr>
  </w:style>
  <w:style w:type="paragraph" w:customStyle="1" w:styleId="11">
    <w:name w:val="Заголовок 11"/>
    <w:basedOn w:val="a1"/>
    <w:next w:val="a1"/>
    <w:rsid w:val="00BA2650"/>
    <w:pPr>
      <w:keepNext/>
      <w:tabs>
        <w:tab w:val="num" w:pos="720"/>
      </w:tabs>
      <w:spacing w:before="240" w:after="60"/>
      <w:ind w:left="360" w:hanging="360"/>
      <w:jc w:val="center"/>
    </w:pPr>
    <w:rPr>
      <w:b/>
      <w:caps/>
      <w:kern w:val="28"/>
      <w:sz w:val="24"/>
    </w:rPr>
  </w:style>
  <w:style w:type="paragraph" w:styleId="ab">
    <w:name w:val="Normal Indent"/>
    <w:basedOn w:val="a1"/>
    <w:rsid w:val="00BA2650"/>
    <w:pPr>
      <w:ind w:firstLine="567"/>
      <w:jc w:val="both"/>
    </w:pPr>
    <w:rPr>
      <w:rFonts w:ascii="TimesET" w:hAnsi="TimesET"/>
      <w:sz w:val="24"/>
    </w:rPr>
  </w:style>
  <w:style w:type="paragraph" w:customStyle="1" w:styleId="CharChar">
    <w:name w:val="Char Char"/>
    <w:basedOn w:val="a1"/>
    <w:rsid w:val="00BA2650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ody Text"/>
    <w:basedOn w:val="a1"/>
    <w:rsid w:val="005836FE"/>
    <w:pPr>
      <w:spacing w:after="120"/>
    </w:pPr>
  </w:style>
  <w:style w:type="paragraph" w:customStyle="1" w:styleId="WW-2">
    <w:name w:val="WW-Основной текст с отступом 2"/>
    <w:basedOn w:val="a1"/>
    <w:rsid w:val="005836FE"/>
    <w:pPr>
      <w:suppressAutoHyphens/>
      <w:ind w:left="426" w:hanging="426"/>
      <w:jc w:val="both"/>
    </w:pPr>
    <w:rPr>
      <w:sz w:val="24"/>
      <w:lang w:eastAsia="ar-SA"/>
    </w:rPr>
  </w:style>
  <w:style w:type="paragraph" w:customStyle="1" w:styleId="WW-3">
    <w:name w:val="WW-Основной текст 3"/>
    <w:basedOn w:val="a1"/>
    <w:rsid w:val="005836FE"/>
    <w:pPr>
      <w:suppressAutoHyphens/>
      <w:jc w:val="both"/>
    </w:pPr>
    <w:rPr>
      <w:sz w:val="24"/>
      <w:lang w:eastAsia="ar-SA"/>
    </w:rPr>
  </w:style>
  <w:style w:type="paragraph" w:customStyle="1" w:styleId="12">
    <w:name w:val="Обычный1"/>
    <w:rsid w:val="005836FE"/>
    <w:pPr>
      <w:widowControl w:val="0"/>
      <w:suppressAutoHyphens/>
    </w:pPr>
    <w:rPr>
      <w:sz w:val="22"/>
      <w:lang w:eastAsia="ar-SA"/>
    </w:rPr>
  </w:style>
  <w:style w:type="paragraph" w:customStyle="1" w:styleId="WW-30">
    <w:name w:val="WW-Основной текст с отступом 3"/>
    <w:basedOn w:val="a1"/>
    <w:rsid w:val="005836FE"/>
    <w:pPr>
      <w:suppressAutoHyphens/>
      <w:ind w:left="426"/>
      <w:jc w:val="both"/>
    </w:pPr>
    <w:rPr>
      <w:sz w:val="24"/>
      <w:lang w:eastAsia="ar-SA"/>
    </w:rPr>
  </w:style>
  <w:style w:type="paragraph" w:styleId="ad">
    <w:name w:val="Balloon Text"/>
    <w:basedOn w:val="a1"/>
    <w:semiHidden/>
    <w:rsid w:val="00B01219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932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1"/>
    <w:rsid w:val="00894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9">
    <w:name w:val="font9"/>
    <w:basedOn w:val="a1"/>
    <w:rsid w:val="00A55E3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14">
    <w:name w:val="Знак Знак1 Знак Знак Знак Знак Знак Знак Знак4"/>
    <w:basedOn w:val="a1"/>
    <w:autoRedefine/>
    <w:rsid w:val="00A55E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10">
    <w:name w:val="Знак Знак1 Знак Знак Знак Знак Знак Знак Знак1"/>
    <w:basedOn w:val="a1"/>
    <w:autoRedefine/>
    <w:rsid w:val="00944AF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0">
    <w:name w:val="Статья"/>
    <w:basedOn w:val="a1"/>
    <w:rsid w:val="00944AF9"/>
    <w:pPr>
      <w:widowControl w:val="0"/>
      <w:numPr>
        <w:numId w:val="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styleId="af">
    <w:name w:val="List Paragraph"/>
    <w:basedOn w:val="a1"/>
    <w:uiPriority w:val="34"/>
    <w:qFormat/>
    <w:rsid w:val="00AA17BD"/>
    <w:pPr>
      <w:ind w:left="720"/>
      <w:contextualSpacing/>
    </w:pPr>
  </w:style>
  <w:style w:type="paragraph" w:styleId="af0">
    <w:name w:val="header"/>
    <w:basedOn w:val="a1"/>
    <w:link w:val="af1"/>
    <w:rsid w:val="007D14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rsid w:val="007D1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Электронное объявление об осуществлении государственных закупок услуг</vt:lpstr>
    </vt:vector>
  </TitlesOfParts>
  <Company>volkgeo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Электронное объявление об осуществлении государственных закупок услуг</dc:title>
  <dc:subject/>
  <dc:creator>abdrahman_ne</dc:creator>
  <cp:keywords/>
  <dc:description/>
  <cp:lastModifiedBy>Коржумбаев Асет - 1532</cp:lastModifiedBy>
  <cp:revision>17</cp:revision>
  <cp:lastPrinted>2011-11-18T06:13:00Z</cp:lastPrinted>
  <dcterms:created xsi:type="dcterms:W3CDTF">2011-10-17T02:43:00Z</dcterms:created>
  <dcterms:modified xsi:type="dcterms:W3CDTF">2011-11-18T06:13:00Z</dcterms:modified>
</cp:coreProperties>
</file>